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164" w:rsidRPr="00E9295F" w:rsidRDefault="007B7164" w:rsidP="007B7164">
      <w:pPr>
        <w:pStyle w:val="aff6"/>
        <w:ind w:left="885" w:right="-2"/>
        <w:jc w:val="right"/>
        <w:rPr>
          <w:sz w:val="28"/>
          <w:szCs w:val="28"/>
        </w:rPr>
      </w:pPr>
      <w:r w:rsidRPr="008C09A4">
        <w:rPr>
          <w:sz w:val="28"/>
          <w:szCs w:val="28"/>
        </w:rPr>
        <w:t>Приложение №</w:t>
      </w:r>
      <w:r w:rsidR="00672303">
        <w:rPr>
          <w:sz w:val="28"/>
          <w:szCs w:val="28"/>
        </w:rPr>
        <w:t xml:space="preserve"> </w:t>
      </w:r>
      <w:r w:rsidR="004D3050">
        <w:rPr>
          <w:sz w:val="28"/>
          <w:szCs w:val="28"/>
        </w:rPr>
        <w:t>3</w:t>
      </w:r>
      <w:r>
        <w:rPr>
          <w:sz w:val="28"/>
          <w:szCs w:val="28"/>
        </w:rPr>
        <w:br/>
      </w:r>
      <w:r w:rsidRPr="00E9295F">
        <w:rPr>
          <w:sz w:val="28"/>
          <w:szCs w:val="28"/>
        </w:rPr>
        <w:t>к постановлению Администрации города Омска</w:t>
      </w:r>
    </w:p>
    <w:p w:rsidR="007B7164" w:rsidRDefault="001C566A" w:rsidP="004C780F">
      <w:pPr>
        <w:pStyle w:val="aff6"/>
        <w:ind w:left="3345" w:right="-284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о</w:t>
      </w:r>
      <w:r w:rsidR="007B7164">
        <w:rPr>
          <w:sz w:val="28"/>
          <w:szCs w:val="28"/>
        </w:rPr>
        <w:t>т</w:t>
      </w:r>
      <w:r>
        <w:rPr>
          <w:sz w:val="28"/>
          <w:szCs w:val="28"/>
        </w:rPr>
        <w:t>_</w:t>
      </w:r>
      <w:r w:rsidR="007B7164">
        <w:rPr>
          <w:sz w:val="28"/>
          <w:szCs w:val="28"/>
        </w:rPr>
        <w:t>______</w:t>
      </w:r>
      <w:r w:rsidR="00162318">
        <w:rPr>
          <w:sz w:val="28"/>
          <w:szCs w:val="28"/>
        </w:rPr>
        <w:t>__________________№</w:t>
      </w:r>
      <w:proofErr w:type="spellEnd"/>
      <w:r w:rsidR="00162318">
        <w:rPr>
          <w:sz w:val="28"/>
          <w:szCs w:val="28"/>
        </w:rPr>
        <w:t>___________</w:t>
      </w:r>
    </w:p>
    <w:p w:rsidR="0007154E" w:rsidRDefault="0007154E" w:rsidP="00C404BE">
      <w:pPr>
        <w:pStyle w:val="aff6"/>
        <w:rPr>
          <w:sz w:val="28"/>
          <w:szCs w:val="28"/>
        </w:rPr>
      </w:pPr>
    </w:p>
    <w:p w:rsidR="0095330B" w:rsidRDefault="002360E8" w:rsidP="002360E8">
      <w:pPr>
        <w:pStyle w:val="aff6"/>
        <w:ind w:left="907"/>
        <w:jc w:val="right"/>
      </w:pPr>
      <w:r>
        <w:rPr>
          <w:sz w:val="28"/>
          <w:szCs w:val="28"/>
        </w:rPr>
        <w:t xml:space="preserve"> </w:t>
      </w:r>
      <w:r w:rsidR="0095330B">
        <w:rPr>
          <w:sz w:val="28"/>
          <w:szCs w:val="28"/>
        </w:rPr>
        <w:t xml:space="preserve">«Приложение № </w:t>
      </w:r>
      <w:r w:rsidR="004D3050">
        <w:rPr>
          <w:sz w:val="28"/>
          <w:szCs w:val="28"/>
        </w:rPr>
        <w:t>2.1</w:t>
      </w:r>
      <w:r w:rsidR="0095330B">
        <w:rPr>
          <w:sz w:val="28"/>
          <w:szCs w:val="28"/>
        </w:rPr>
        <w:t xml:space="preserve"> </w:t>
      </w:r>
    </w:p>
    <w:p w:rsidR="0095330B" w:rsidRDefault="0095330B">
      <w:pPr>
        <w:pStyle w:val="aff6"/>
        <w:ind w:left="907"/>
        <w:jc w:val="right"/>
      </w:pPr>
      <w:r>
        <w:rPr>
          <w:sz w:val="28"/>
          <w:szCs w:val="28"/>
        </w:rPr>
        <w:t>к постановлению Администрации города Омска</w:t>
      </w:r>
    </w:p>
    <w:p w:rsidR="00F10861" w:rsidRDefault="0095330B" w:rsidP="00EA3DF5">
      <w:pPr>
        <w:pStyle w:val="aff6"/>
        <w:spacing w:after="240"/>
        <w:ind w:left="368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D3050">
        <w:rPr>
          <w:sz w:val="28"/>
          <w:szCs w:val="28"/>
        </w:rPr>
        <w:t>27 октября 2014 года № 1473-п</w:t>
      </w:r>
    </w:p>
    <w:p w:rsidR="007F36E1" w:rsidRPr="00EA3DF5" w:rsidRDefault="007F36E1" w:rsidP="00F23317">
      <w:pPr>
        <w:pStyle w:val="aff6"/>
        <w:ind w:left="3685"/>
        <w:jc w:val="right"/>
        <w:rPr>
          <w:sz w:val="28"/>
          <w:szCs w:val="28"/>
        </w:rPr>
      </w:pPr>
    </w:p>
    <w:p w:rsidR="0095330B" w:rsidRDefault="0095330B" w:rsidP="001A3C31">
      <w:pPr>
        <w:autoSpaceDE w:val="0"/>
        <w:ind w:right="-285" w:firstLine="0"/>
        <w:jc w:val="center"/>
        <w:outlineLvl w:val="0"/>
      </w:pPr>
      <w:r>
        <w:rPr>
          <w:szCs w:val="28"/>
        </w:rPr>
        <w:t>ПОЛОЖЕНИЕ</w:t>
      </w:r>
    </w:p>
    <w:p w:rsidR="00DE0ACD" w:rsidRPr="00DE0ACD" w:rsidRDefault="0095330B" w:rsidP="00DE0ACD">
      <w:pPr>
        <w:rPr>
          <w:bCs/>
          <w:szCs w:val="28"/>
        </w:rPr>
      </w:pPr>
      <w:r w:rsidRPr="00DE0ACD">
        <w:rPr>
          <w:szCs w:val="28"/>
        </w:rPr>
        <w:t>об очередности планируемого развития территории</w:t>
      </w:r>
      <w:r w:rsidR="00235421" w:rsidRPr="00DE0ACD">
        <w:rPr>
          <w:color w:val="000000"/>
          <w:szCs w:val="28"/>
        </w:rPr>
        <w:t xml:space="preserve"> </w:t>
      </w:r>
      <w:r w:rsidR="008F7270" w:rsidRPr="00DE0ACD">
        <w:rPr>
          <w:szCs w:val="28"/>
        </w:rPr>
        <w:t xml:space="preserve">элементов планировочной структуры </w:t>
      </w:r>
      <w:r w:rsidR="00D75698">
        <w:rPr>
          <w:color w:val="000000" w:themeColor="text1"/>
          <w:szCs w:val="28"/>
        </w:rPr>
        <w:t>№№ 2.1 – 2.3</w:t>
      </w:r>
      <w:r w:rsidR="00DE0ACD" w:rsidRPr="00DE0ACD">
        <w:rPr>
          <w:color w:val="000000" w:themeColor="text1"/>
          <w:szCs w:val="28"/>
        </w:rPr>
        <w:t>, 1-9.ИТ</w:t>
      </w:r>
      <w:proofErr w:type="gramStart"/>
      <w:r w:rsidR="00DE0ACD" w:rsidRPr="00DE0ACD">
        <w:rPr>
          <w:color w:val="000000" w:themeColor="text1"/>
          <w:szCs w:val="28"/>
        </w:rPr>
        <w:t>1</w:t>
      </w:r>
      <w:proofErr w:type="gramEnd"/>
      <w:r w:rsidR="00DE0ACD" w:rsidRPr="00DE0ACD">
        <w:rPr>
          <w:color w:val="000000" w:themeColor="text1"/>
          <w:szCs w:val="28"/>
        </w:rPr>
        <w:t xml:space="preserve"> проекта планировки территории, расположенной в границах: левый берег реки </w:t>
      </w:r>
      <w:proofErr w:type="spellStart"/>
      <w:r w:rsidR="00DE0ACD" w:rsidRPr="00DE0ACD">
        <w:rPr>
          <w:color w:val="000000" w:themeColor="text1"/>
          <w:szCs w:val="28"/>
        </w:rPr>
        <w:t>Оми</w:t>
      </w:r>
      <w:proofErr w:type="spellEnd"/>
      <w:r w:rsidR="00DE0ACD" w:rsidRPr="00DE0ACD">
        <w:rPr>
          <w:color w:val="000000" w:themeColor="text1"/>
          <w:szCs w:val="28"/>
        </w:rPr>
        <w:t xml:space="preserve"> – аллея № 2 садоводческого некоммерческого товарищества «Энергетик-5/2» (от участка № 6 до участка № 10б) – северная граница садоводческого некоммерческого товарищества «Трикотажник» (до участка № 131 по аллее № 4) – восточная граница участков № 130 и № 116 по аллее № 4, № 100 и № 87 по </w:t>
      </w:r>
      <w:proofErr w:type="gramStart"/>
      <w:r w:rsidR="00DE0ACD" w:rsidRPr="00DE0ACD">
        <w:rPr>
          <w:color w:val="000000" w:themeColor="text1"/>
          <w:szCs w:val="28"/>
        </w:rPr>
        <w:t>аллее № 3, № 49 и № 61 по аллее № 2, № 74 по аллее № 1 садоводческого некоммерческого товарищества «Трикотажник» – восточная граница участков №№ 155 – 161 садоводческого некоммерческого товарищества «Энергетик-5/3» – северная и восточная границы участка № 144 по аллее № 7 садоводческого некоммерческого товарищества «Энергетик-5/3», северная граница участков № 136 и № 137 по аллее № 7 садоводческого некоммерческого товарищества «Энергетик-5/3» – северная граница участка № 146 по аллее</w:t>
      </w:r>
      <w:proofErr w:type="gramEnd"/>
      <w:r w:rsidR="00DE0ACD" w:rsidRPr="00DE0ACD">
        <w:rPr>
          <w:color w:val="000000" w:themeColor="text1"/>
          <w:szCs w:val="28"/>
        </w:rPr>
        <w:t xml:space="preserve"> № </w:t>
      </w:r>
      <w:proofErr w:type="gramStart"/>
      <w:r w:rsidR="00DE0ACD" w:rsidRPr="00DE0ACD">
        <w:rPr>
          <w:color w:val="000000" w:themeColor="text1"/>
          <w:szCs w:val="28"/>
        </w:rPr>
        <w:t xml:space="preserve">6 садоводческого некоммерческого товарищества «Энергетик-5/3» – восточная граница участков № 152 по аллее № 6 и № 127 по аллее № 5 садоводческого некоммерческого товарищества </w:t>
      </w:r>
      <w:r w:rsidR="009573EC">
        <w:rPr>
          <w:color w:val="000000" w:themeColor="text1"/>
          <w:szCs w:val="28"/>
        </w:rPr>
        <w:br/>
      </w:r>
      <w:r w:rsidR="00DE0ACD" w:rsidRPr="00DE0ACD">
        <w:rPr>
          <w:color w:val="000000" w:themeColor="text1"/>
          <w:szCs w:val="28"/>
        </w:rPr>
        <w:t xml:space="preserve">«Энергетик-5/3» – северная и восточная границы участка № 149 по аллее № 5 садоводческого некоммерческого товарищества «Энергетик-5/3» – западная граница территории завода </w:t>
      </w:r>
      <w:proofErr w:type="spellStart"/>
      <w:r w:rsidR="00DE0ACD" w:rsidRPr="00DE0ACD">
        <w:rPr>
          <w:color w:val="000000" w:themeColor="text1"/>
          <w:szCs w:val="28"/>
        </w:rPr>
        <w:t>золо-аглопоритового</w:t>
      </w:r>
      <w:proofErr w:type="spellEnd"/>
      <w:r w:rsidR="00DE0ACD" w:rsidRPr="00DE0ACD">
        <w:rPr>
          <w:color w:val="000000" w:themeColor="text1"/>
          <w:szCs w:val="28"/>
        </w:rPr>
        <w:t xml:space="preserve"> гравия – граница полосы отвода железной дороги – Окружная дорога в Центральном административном округе города Омска</w:t>
      </w:r>
      <w:proofErr w:type="gramEnd"/>
    </w:p>
    <w:p w:rsidR="00235421" w:rsidRPr="00235421" w:rsidRDefault="00235421" w:rsidP="00DE0ACD">
      <w:pPr>
        <w:pStyle w:val="ConsPlusNormal"/>
        <w:ind w:firstLine="0"/>
        <w:rPr>
          <w:rFonts w:ascii="Times New Roman" w:hAnsi="Times New Roman" w:cs="Times New Roman"/>
          <w:iCs/>
          <w:color w:val="000000"/>
          <w:sz w:val="28"/>
          <w:szCs w:val="28"/>
          <w:highlight w:val="yellow"/>
        </w:rPr>
      </w:pPr>
    </w:p>
    <w:p w:rsidR="00167702" w:rsidRDefault="00242D37" w:rsidP="00167702">
      <w:pPr>
        <w:ind w:firstLine="709"/>
        <w:rPr>
          <w:szCs w:val="28"/>
        </w:rPr>
      </w:pPr>
      <w:r w:rsidRPr="00DE0ACD">
        <w:t xml:space="preserve">Развитие территории </w:t>
      </w:r>
      <w:r w:rsidR="00656434" w:rsidRPr="00DE0ACD">
        <w:rPr>
          <w:szCs w:val="28"/>
        </w:rPr>
        <w:t xml:space="preserve">элементов </w:t>
      </w:r>
      <w:r w:rsidR="00DE0ACD" w:rsidRPr="00DE0ACD">
        <w:rPr>
          <w:szCs w:val="28"/>
        </w:rPr>
        <w:t xml:space="preserve">планировочной структуры </w:t>
      </w:r>
      <w:r w:rsidR="009573EC">
        <w:rPr>
          <w:szCs w:val="28"/>
        </w:rPr>
        <w:br/>
      </w:r>
      <w:r w:rsidR="00D75698">
        <w:rPr>
          <w:color w:val="000000" w:themeColor="text1"/>
          <w:szCs w:val="28"/>
        </w:rPr>
        <w:t>№№ 2.1 – 2.3</w:t>
      </w:r>
      <w:r w:rsidR="00DE0ACD" w:rsidRPr="00DE0ACD">
        <w:rPr>
          <w:color w:val="000000" w:themeColor="text1"/>
          <w:szCs w:val="28"/>
        </w:rPr>
        <w:t>, 1-9.ИТ</w:t>
      </w:r>
      <w:proofErr w:type="gramStart"/>
      <w:r w:rsidR="00DE0ACD" w:rsidRPr="00DE0ACD">
        <w:rPr>
          <w:color w:val="000000" w:themeColor="text1"/>
          <w:szCs w:val="28"/>
        </w:rPr>
        <w:t>1</w:t>
      </w:r>
      <w:proofErr w:type="gramEnd"/>
      <w:r w:rsidR="00DE0ACD" w:rsidRPr="00DE0ACD">
        <w:rPr>
          <w:color w:val="000000" w:themeColor="text1"/>
          <w:szCs w:val="28"/>
        </w:rPr>
        <w:t xml:space="preserve"> проекта планировки территории, расположенной </w:t>
      </w:r>
      <w:r w:rsidR="009573EC">
        <w:rPr>
          <w:color w:val="000000" w:themeColor="text1"/>
          <w:szCs w:val="28"/>
        </w:rPr>
        <w:br/>
      </w:r>
      <w:r w:rsidR="00DE0ACD" w:rsidRPr="00DE0ACD">
        <w:rPr>
          <w:color w:val="000000" w:themeColor="text1"/>
          <w:szCs w:val="28"/>
        </w:rPr>
        <w:t xml:space="preserve">в границах: левый берег реки </w:t>
      </w:r>
      <w:proofErr w:type="spellStart"/>
      <w:r w:rsidR="00DE0ACD" w:rsidRPr="00DE0ACD">
        <w:rPr>
          <w:color w:val="000000" w:themeColor="text1"/>
          <w:szCs w:val="28"/>
        </w:rPr>
        <w:t>Оми</w:t>
      </w:r>
      <w:proofErr w:type="spellEnd"/>
      <w:r w:rsidR="00DE0ACD" w:rsidRPr="00DE0ACD">
        <w:rPr>
          <w:color w:val="000000" w:themeColor="text1"/>
          <w:szCs w:val="28"/>
        </w:rPr>
        <w:t xml:space="preserve"> – аллея № 2 садоводческого некоммерческого товарищества «Энергетик-5/2» (от участка № 6 до участка </w:t>
      </w:r>
      <w:proofErr w:type="gramStart"/>
      <w:r w:rsidR="00DE0ACD" w:rsidRPr="00DE0ACD">
        <w:rPr>
          <w:color w:val="000000" w:themeColor="text1"/>
          <w:szCs w:val="28"/>
        </w:rPr>
        <w:t xml:space="preserve">№ 10б) – северная граница садоводческого некоммерческого товарищества «Трикотажник» (до участка № 131 по аллее № 4) – восточная граница участков № 130 и № 116 по аллее № 4, № 100 и № 87 по аллее № 3, № 49 </w:t>
      </w:r>
      <w:r w:rsidR="009573EC">
        <w:rPr>
          <w:color w:val="000000" w:themeColor="text1"/>
          <w:szCs w:val="28"/>
        </w:rPr>
        <w:br/>
      </w:r>
      <w:r w:rsidR="00DE0ACD" w:rsidRPr="00DE0ACD">
        <w:rPr>
          <w:color w:val="000000" w:themeColor="text1"/>
          <w:szCs w:val="28"/>
        </w:rPr>
        <w:t xml:space="preserve">и № 61 по аллее № 2, № 74 по аллее № 1 садоводческого некоммерческого товарищества «Трикотажник» – восточная граница участков №№ 155 – 161 садоводческого некоммерческого товарищества «Энергетик-5/3» – северная </w:t>
      </w:r>
      <w:r w:rsidR="009573EC">
        <w:rPr>
          <w:color w:val="000000" w:themeColor="text1"/>
          <w:szCs w:val="28"/>
        </w:rPr>
        <w:br/>
      </w:r>
      <w:r w:rsidR="00DE0ACD" w:rsidRPr="00DE0ACD">
        <w:rPr>
          <w:color w:val="000000" w:themeColor="text1"/>
          <w:szCs w:val="28"/>
        </w:rPr>
        <w:t>и восточная границы участка № 144 по аллее</w:t>
      </w:r>
      <w:proofErr w:type="gramEnd"/>
      <w:r w:rsidR="00DE0ACD" w:rsidRPr="00DE0ACD">
        <w:rPr>
          <w:color w:val="000000" w:themeColor="text1"/>
          <w:szCs w:val="28"/>
        </w:rPr>
        <w:t xml:space="preserve"> № </w:t>
      </w:r>
      <w:proofErr w:type="gramStart"/>
      <w:r w:rsidR="00DE0ACD" w:rsidRPr="00DE0ACD">
        <w:rPr>
          <w:color w:val="000000" w:themeColor="text1"/>
          <w:szCs w:val="28"/>
        </w:rPr>
        <w:t xml:space="preserve">7 садоводческого некоммерческого товарищества «Энергетик-5/3», северная граница участков </w:t>
      </w:r>
      <w:r w:rsidR="00DE0ACD" w:rsidRPr="00DE0ACD">
        <w:rPr>
          <w:color w:val="000000" w:themeColor="text1"/>
          <w:szCs w:val="28"/>
        </w:rPr>
        <w:lastRenderedPageBreak/>
        <w:t>№ 136 и № 137 по аллее № 7 садоводческого некоммерческого товарищества «Энергетик-5/3» – северная граница участка № 146 по аллее № 6 садоводческого некоммерческого товарищества «Энергетик-5/3» – восточная граница участков № 152 по аллее № 6 и № 127 по аллее № 5 садоводческого некоммерческого товарищества «Энергетик-5/3» – северная и восточная границы участка № 149 по аллее № 5 садоводческого некоммерческого</w:t>
      </w:r>
      <w:proofErr w:type="gramEnd"/>
      <w:r w:rsidR="00DE0ACD" w:rsidRPr="00DE0ACD">
        <w:rPr>
          <w:color w:val="000000" w:themeColor="text1"/>
          <w:szCs w:val="28"/>
        </w:rPr>
        <w:t xml:space="preserve"> товарищества «Энергетик-5/3» – западная граница территории завода </w:t>
      </w:r>
      <w:r w:rsidR="009573EC">
        <w:rPr>
          <w:color w:val="000000" w:themeColor="text1"/>
          <w:szCs w:val="28"/>
        </w:rPr>
        <w:br/>
      </w:r>
      <w:proofErr w:type="spellStart"/>
      <w:r w:rsidR="00DE0ACD" w:rsidRPr="00DE0ACD">
        <w:rPr>
          <w:color w:val="000000" w:themeColor="text1"/>
          <w:szCs w:val="28"/>
        </w:rPr>
        <w:t>золо-аглопоритового</w:t>
      </w:r>
      <w:proofErr w:type="spellEnd"/>
      <w:r w:rsidR="00DE0ACD" w:rsidRPr="00DE0ACD">
        <w:rPr>
          <w:color w:val="000000" w:themeColor="text1"/>
          <w:szCs w:val="28"/>
        </w:rPr>
        <w:t xml:space="preserve"> гравия – граница полосы отвода железной дороги – Окружная дорога в Центральном административном округе города Омска (далее – проектируемая территория)</w:t>
      </w:r>
      <w:r w:rsidR="00F05E70">
        <w:rPr>
          <w:color w:val="000000" w:themeColor="text1"/>
          <w:szCs w:val="28"/>
        </w:rPr>
        <w:t xml:space="preserve"> </w:t>
      </w:r>
      <w:r w:rsidR="00167702">
        <w:rPr>
          <w:szCs w:val="28"/>
        </w:rPr>
        <w:t>планируется после сноса аварийных многоквартирных домов (далее – МКД) в соответствии со следующими этапами:</w:t>
      </w:r>
    </w:p>
    <w:p w:rsidR="00E601F8" w:rsidRDefault="00E601F8" w:rsidP="00E601F8">
      <w:pPr>
        <w:ind w:firstLine="709"/>
        <w:rPr>
          <w:szCs w:val="28"/>
        </w:rPr>
      </w:pPr>
      <w:r>
        <w:rPr>
          <w:szCs w:val="28"/>
        </w:rPr>
        <w:t>1</w:t>
      </w:r>
      <w:r>
        <w:rPr>
          <w:color w:val="000000"/>
          <w:szCs w:val="28"/>
        </w:rPr>
        <w:t>)</w:t>
      </w:r>
      <w:r w:rsidRPr="0078134D">
        <w:rPr>
          <w:color w:val="000000"/>
          <w:szCs w:val="28"/>
        </w:rPr>
        <w:t> </w:t>
      </w:r>
      <w:r>
        <w:rPr>
          <w:szCs w:val="28"/>
        </w:rPr>
        <w:t xml:space="preserve">строительство объектов </w:t>
      </w:r>
      <w:r w:rsidRPr="00F01ED5">
        <w:rPr>
          <w:color w:val="22272F"/>
          <w:szCs w:val="28"/>
          <w:shd w:val="clear" w:color="auto" w:fill="FFFFFF"/>
        </w:rPr>
        <w:t>индивидуального жилищного строительства</w:t>
      </w:r>
      <w:r w:rsidRPr="00F01ED5">
        <w:rPr>
          <w:szCs w:val="28"/>
        </w:rPr>
        <w:t>;</w:t>
      </w:r>
    </w:p>
    <w:p w:rsidR="005F4B27" w:rsidRDefault="005F4B27" w:rsidP="00E601F8">
      <w:pPr>
        <w:ind w:firstLine="709"/>
        <w:rPr>
          <w:szCs w:val="28"/>
        </w:rPr>
      </w:pPr>
      <w:r>
        <w:rPr>
          <w:szCs w:val="28"/>
        </w:rPr>
        <w:t>2)</w:t>
      </w:r>
      <w:r w:rsidRPr="0078134D">
        <w:rPr>
          <w:color w:val="000000"/>
          <w:szCs w:val="28"/>
        </w:rPr>
        <w:t> </w:t>
      </w:r>
      <w:r w:rsidR="00E42375">
        <w:rPr>
          <w:szCs w:val="28"/>
        </w:rPr>
        <w:t>строительство магазина</w:t>
      </w:r>
      <w:r>
        <w:rPr>
          <w:szCs w:val="28"/>
        </w:rPr>
        <w:t>;</w:t>
      </w:r>
    </w:p>
    <w:p w:rsidR="00E601F8" w:rsidRDefault="006820D9" w:rsidP="00E601F8">
      <w:pPr>
        <w:ind w:firstLine="709"/>
        <w:rPr>
          <w:szCs w:val="28"/>
        </w:rPr>
      </w:pPr>
      <w:r>
        <w:rPr>
          <w:szCs w:val="28"/>
        </w:rPr>
        <w:t>3</w:t>
      </w:r>
      <w:r w:rsidR="00E601F8">
        <w:rPr>
          <w:szCs w:val="28"/>
        </w:rPr>
        <w:t>)</w:t>
      </w:r>
      <w:r w:rsidR="00E601F8" w:rsidRPr="0078134D">
        <w:rPr>
          <w:color w:val="000000"/>
          <w:szCs w:val="28"/>
        </w:rPr>
        <w:t> </w:t>
      </w:r>
      <w:r w:rsidR="001C566A">
        <w:rPr>
          <w:color w:val="000000"/>
          <w:szCs w:val="28"/>
        </w:rPr>
        <w:t xml:space="preserve">комплексное </w:t>
      </w:r>
      <w:r w:rsidR="00E601F8">
        <w:rPr>
          <w:szCs w:val="28"/>
        </w:rPr>
        <w:t>благоустройство территории.</w:t>
      </w:r>
    </w:p>
    <w:p w:rsidR="00E601F8" w:rsidRDefault="00E601F8" w:rsidP="00E601F8">
      <w:pPr>
        <w:ind w:firstLine="709"/>
        <w:rPr>
          <w:szCs w:val="28"/>
        </w:rPr>
      </w:pPr>
      <w:r>
        <w:rPr>
          <w:szCs w:val="28"/>
        </w:rPr>
        <w:t xml:space="preserve">В составе первого </w:t>
      </w:r>
      <w:r w:rsidR="00ED55D9">
        <w:rPr>
          <w:szCs w:val="28"/>
        </w:rPr>
        <w:t>и второго этапов</w:t>
      </w:r>
      <w:r>
        <w:rPr>
          <w:szCs w:val="28"/>
        </w:rPr>
        <w:t xml:space="preserve"> предусматривается:</w:t>
      </w:r>
    </w:p>
    <w:p w:rsidR="00E601F8" w:rsidRDefault="00E601F8" w:rsidP="00E601F8">
      <w:pPr>
        <w:ind w:firstLine="709"/>
        <w:rPr>
          <w:color w:val="000000"/>
          <w:szCs w:val="28"/>
        </w:rPr>
      </w:pPr>
      <w:r w:rsidRPr="0078134D">
        <w:rPr>
          <w:color w:val="000000"/>
          <w:szCs w:val="28"/>
        </w:rPr>
        <w:t>- </w:t>
      </w:r>
      <w:r>
        <w:rPr>
          <w:color w:val="000000"/>
          <w:szCs w:val="28"/>
        </w:rPr>
        <w:t xml:space="preserve">признание </w:t>
      </w:r>
      <w:proofErr w:type="gramStart"/>
      <w:r>
        <w:rPr>
          <w:color w:val="000000"/>
          <w:szCs w:val="28"/>
        </w:rPr>
        <w:t>ветхим</w:t>
      </w:r>
      <w:proofErr w:type="gramEnd"/>
      <w:r>
        <w:rPr>
          <w:color w:val="000000"/>
          <w:szCs w:val="28"/>
        </w:rPr>
        <w:t xml:space="preserve"> и аварийным МКД;</w:t>
      </w:r>
    </w:p>
    <w:p w:rsidR="00E601F8" w:rsidRDefault="00E601F8" w:rsidP="00E601F8">
      <w:pPr>
        <w:ind w:firstLine="709"/>
        <w:rPr>
          <w:color w:val="000000"/>
          <w:szCs w:val="28"/>
        </w:rPr>
      </w:pPr>
      <w:r w:rsidRPr="0078134D">
        <w:rPr>
          <w:color w:val="000000"/>
          <w:szCs w:val="28"/>
        </w:rPr>
        <w:t>- </w:t>
      </w:r>
      <w:r>
        <w:rPr>
          <w:color w:val="000000"/>
          <w:szCs w:val="28"/>
        </w:rPr>
        <w:t>расселение собственников помещений МКД;</w:t>
      </w:r>
    </w:p>
    <w:p w:rsidR="00E601F8" w:rsidRDefault="00E601F8" w:rsidP="00E601F8">
      <w:pPr>
        <w:ind w:firstLine="709"/>
        <w:rPr>
          <w:szCs w:val="28"/>
        </w:rPr>
      </w:pPr>
      <w:r w:rsidRPr="0078134D">
        <w:rPr>
          <w:color w:val="000000"/>
          <w:szCs w:val="28"/>
        </w:rPr>
        <w:t>- </w:t>
      </w:r>
      <w:r>
        <w:rPr>
          <w:color w:val="000000"/>
          <w:szCs w:val="28"/>
        </w:rPr>
        <w:t>снос МКД;</w:t>
      </w:r>
    </w:p>
    <w:p w:rsidR="00E601F8" w:rsidRPr="0078134D" w:rsidRDefault="00E601F8" w:rsidP="00E601F8">
      <w:pPr>
        <w:ind w:firstLine="709"/>
        <w:rPr>
          <w:color w:val="000000"/>
          <w:szCs w:val="28"/>
        </w:rPr>
      </w:pPr>
      <w:r w:rsidRPr="0078134D">
        <w:rPr>
          <w:color w:val="000000"/>
          <w:szCs w:val="28"/>
        </w:rPr>
        <w:t>- подготовка проектной докум</w:t>
      </w:r>
      <w:r w:rsidR="005F4B27">
        <w:rPr>
          <w:color w:val="000000"/>
          <w:szCs w:val="28"/>
        </w:rPr>
        <w:t>ентации на строительство объектов</w:t>
      </w:r>
      <w:r>
        <w:rPr>
          <w:color w:val="000000"/>
          <w:szCs w:val="28"/>
        </w:rPr>
        <w:t xml:space="preserve"> капитального строительства;</w:t>
      </w:r>
    </w:p>
    <w:p w:rsidR="00E601F8" w:rsidRPr="0078134D" w:rsidRDefault="00E601F8" w:rsidP="00E601F8">
      <w:pPr>
        <w:ind w:firstLine="709"/>
        <w:rPr>
          <w:color w:val="000000"/>
          <w:szCs w:val="28"/>
        </w:rPr>
      </w:pPr>
      <w:r w:rsidRPr="0078134D">
        <w:rPr>
          <w:color w:val="000000"/>
          <w:szCs w:val="28"/>
        </w:rPr>
        <w:t>- получение раз</w:t>
      </w:r>
      <w:r>
        <w:rPr>
          <w:color w:val="000000"/>
          <w:szCs w:val="28"/>
        </w:rPr>
        <w:t xml:space="preserve">решения на </w:t>
      </w:r>
      <w:r w:rsidR="005F4B27">
        <w:rPr>
          <w:color w:val="000000"/>
          <w:szCs w:val="28"/>
        </w:rPr>
        <w:t>строительство объектов</w:t>
      </w:r>
      <w:r>
        <w:rPr>
          <w:color w:val="000000"/>
          <w:szCs w:val="28"/>
        </w:rPr>
        <w:t xml:space="preserve"> капитального строительства.</w:t>
      </w:r>
    </w:p>
    <w:p w:rsidR="00242D37" w:rsidRPr="003B075C" w:rsidRDefault="00242D37" w:rsidP="00242D37">
      <w:pPr>
        <w:pStyle w:val="1c"/>
        <w:spacing w:before="0" w:after="0"/>
        <w:ind w:firstLine="709"/>
        <w:jc w:val="both"/>
        <w:rPr>
          <w:b w:val="0"/>
        </w:rPr>
      </w:pPr>
      <w:proofErr w:type="gramStart"/>
      <w:r>
        <w:rPr>
          <w:b w:val="0"/>
        </w:rPr>
        <w:t>Объекты, включенные в П</w:t>
      </w:r>
      <w:r w:rsidRPr="003B075C">
        <w:rPr>
          <w:b w:val="0"/>
        </w:rPr>
        <w:t>рограмму комплексного развития систем коммунальной инфраструктуры муниципального образования городской округ город Омск Омской области на 2016 – 2025 годы, утвержденную Решением Омского городского Совета от 16 декабря 2015 года № 404</w:t>
      </w:r>
      <w:r>
        <w:rPr>
          <w:b w:val="0"/>
        </w:rPr>
        <w:t xml:space="preserve"> </w:t>
      </w:r>
      <w:r>
        <w:rPr>
          <w:b w:val="0"/>
        </w:rPr>
        <w:br/>
        <w:t xml:space="preserve">«Об утверждении Программы </w:t>
      </w:r>
      <w:r w:rsidRPr="003B075C">
        <w:rPr>
          <w:b w:val="0"/>
        </w:rPr>
        <w:t>комплексного развития систем коммунальной инфраструктуры муниципального</w:t>
      </w:r>
      <w:r>
        <w:rPr>
          <w:b w:val="0"/>
        </w:rPr>
        <w:t xml:space="preserve"> </w:t>
      </w:r>
      <w:r w:rsidRPr="003B075C">
        <w:rPr>
          <w:b w:val="0"/>
        </w:rPr>
        <w:t>образования городской округ город Омск Омской области</w:t>
      </w:r>
      <w:r w:rsidRPr="000643A8">
        <w:rPr>
          <w:b w:val="0"/>
        </w:rPr>
        <w:t xml:space="preserve"> </w:t>
      </w:r>
      <w:r w:rsidRPr="003B075C">
        <w:rPr>
          <w:b w:val="0"/>
        </w:rPr>
        <w:t>на 2016 – 2025 годы</w:t>
      </w:r>
      <w:r>
        <w:rPr>
          <w:b w:val="0"/>
        </w:rPr>
        <w:t>»,</w:t>
      </w:r>
      <w:r w:rsidRPr="003B075C">
        <w:rPr>
          <w:b w:val="0"/>
        </w:rPr>
        <w:t xml:space="preserve"> </w:t>
      </w:r>
      <w:r>
        <w:rPr>
          <w:b w:val="0"/>
        </w:rPr>
        <w:t xml:space="preserve">в границах проектируемой территории </w:t>
      </w:r>
      <w:r w:rsidRPr="003B075C">
        <w:rPr>
          <w:b w:val="0"/>
        </w:rPr>
        <w:t>отсутствуют.</w:t>
      </w:r>
      <w:r w:rsidR="001933E4" w:rsidRPr="009A06AA">
        <w:rPr>
          <w:b w:val="0"/>
          <w:szCs w:val="28"/>
        </w:rPr>
        <w:t>»</w:t>
      </w:r>
      <w:proofErr w:type="gramEnd"/>
    </w:p>
    <w:p w:rsidR="003B1E90" w:rsidRPr="003B1E90" w:rsidRDefault="003B1E90" w:rsidP="003B1E90">
      <w:pPr>
        <w:ind w:firstLine="709"/>
        <w:rPr>
          <w:szCs w:val="28"/>
        </w:rPr>
      </w:pPr>
    </w:p>
    <w:p w:rsidR="0095330B" w:rsidRPr="00F10861" w:rsidRDefault="0095330B" w:rsidP="00F10861">
      <w:pPr>
        <w:pStyle w:val="afff1"/>
        <w:tabs>
          <w:tab w:val="clear" w:pos="0"/>
          <w:tab w:val="clear" w:pos="900"/>
        </w:tabs>
        <w:spacing w:line="240" w:lineRule="auto"/>
        <w:ind w:right="-285" w:firstLine="0"/>
        <w:jc w:val="center"/>
      </w:pPr>
      <w:r>
        <w:rPr>
          <w:sz w:val="28"/>
          <w:szCs w:val="28"/>
        </w:rPr>
        <w:t>____________________</w:t>
      </w:r>
    </w:p>
    <w:sectPr w:rsidR="0095330B" w:rsidRPr="00F10861" w:rsidSect="00930832">
      <w:headerReference w:type="default" r:id="rId7"/>
      <w:pgSz w:w="11906" w:h="16838"/>
      <w:pgMar w:top="1134" w:right="851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31D4" w:rsidRDefault="003231D4" w:rsidP="00930832">
      <w:r>
        <w:separator/>
      </w:r>
    </w:p>
  </w:endnote>
  <w:endnote w:type="continuationSeparator" w:id="1">
    <w:p w:rsidR="003231D4" w:rsidRDefault="003231D4" w:rsidP="009308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31D4" w:rsidRDefault="003231D4" w:rsidP="00930832">
      <w:r>
        <w:separator/>
      </w:r>
    </w:p>
  </w:footnote>
  <w:footnote w:type="continuationSeparator" w:id="1">
    <w:p w:rsidR="003231D4" w:rsidRDefault="003231D4" w:rsidP="009308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0CF" w:rsidRDefault="005F0F22" w:rsidP="009B0E15">
    <w:pPr>
      <w:pStyle w:val="aff4"/>
      <w:jc w:val="right"/>
    </w:pPr>
    <w:fldSimple w:instr=" PAGE   \* MERGEFORMAT ">
      <w:r w:rsidR="00E42375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3.%4"/>
      <w:lvlJc w:val="left"/>
      <w:pPr>
        <w:tabs>
          <w:tab w:val="num" w:pos="1584"/>
        </w:tabs>
        <w:ind w:left="1584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1152"/>
        </w:tabs>
        <w:ind w:left="1152" w:hanging="148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296" w:hanging="29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1134"/>
        </w:tabs>
        <w:ind w:left="0" w:firstLine="100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firstLine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20"/>
        </w:tabs>
        <w:ind w:left="2160" w:firstLine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60"/>
        </w:tabs>
        <w:ind w:left="3960" w:hanging="360"/>
      </w:pPr>
      <w:rPr>
        <w:rFonts w:hint="defaul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364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851"/>
        </w:tabs>
        <w:ind w:left="0" w:firstLine="1004"/>
      </w:pPr>
      <w:rPr>
        <w:rFonts w:ascii="Times New Roman" w:hAnsi="Times New Roman" w:cs="Times New Roman" w:hint="default"/>
        <w:spacing w:val="0"/>
        <w:w w:val="100"/>
        <w:position w:val="0"/>
        <w:sz w:val="24"/>
        <w:vertAlign w:val="baseline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6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-"/>
      <w:lvlJc w:val="left"/>
      <w:pPr>
        <w:tabs>
          <w:tab w:val="num" w:pos="720"/>
        </w:tabs>
        <w:ind w:left="0" w:firstLine="1004"/>
      </w:pPr>
      <w:rPr>
        <w:rFonts w:ascii="Times New Roman" w:hAnsi="Times New Roman" w:cs="Times New Roman" w:hint="default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0"/>
        </w:tabs>
        <w:ind w:left="786" w:hanging="360"/>
      </w:pPr>
      <w:rPr>
        <w:rFonts w:ascii="Times New Roman" w:hAnsi="Times New Roman" w:cs="Times New Roman" w:hint="default"/>
      </w:rPr>
    </w:lvl>
  </w:abstractNum>
  <w:abstractNum w:abstractNumId="8">
    <w:nsid w:val="12B60B39"/>
    <w:multiLevelType w:val="hybridMultilevel"/>
    <w:tmpl w:val="70AA83D8"/>
    <w:lvl w:ilvl="0" w:tplc="FD5C5A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C6280C"/>
    <w:multiLevelType w:val="hybridMultilevel"/>
    <w:tmpl w:val="55DE95CA"/>
    <w:lvl w:ilvl="0" w:tplc="D7988DE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displayBackgroundShape/>
  <w:embedSystemFonts/>
  <w:proofState w:spelling="clean" w:grammar="clean"/>
  <w:stylePaneFormatFilter w:val="0000"/>
  <w:defaultTabStop w:val="708"/>
  <w:defaultTableStyle w:val="a"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7132"/>
    <w:rsid w:val="000140D1"/>
    <w:rsid w:val="000151E9"/>
    <w:rsid w:val="0005343E"/>
    <w:rsid w:val="00060D2F"/>
    <w:rsid w:val="000643A8"/>
    <w:rsid w:val="0007154E"/>
    <w:rsid w:val="000C1A9E"/>
    <w:rsid w:val="001119BE"/>
    <w:rsid w:val="00126949"/>
    <w:rsid w:val="001452F0"/>
    <w:rsid w:val="00154425"/>
    <w:rsid w:val="001554A6"/>
    <w:rsid w:val="0016139F"/>
    <w:rsid w:val="00162318"/>
    <w:rsid w:val="00167702"/>
    <w:rsid w:val="001933E4"/>
    <w:rsid w:val="001A3C31"/>
    <w:rsid w:val="001C566A"/>
    <w:rsid w:val="00207E46"/>
    <w:rsid w:val="0021479A"/>
    <w:rsid w:val="00227C07"/>
    <w:rsid w:val="00235421"/>
    <w:rsid w:val="002360E8"/>
    <w:rsid w:val="00242D37"/>
    <w:rsid w:val="002431D1"/>
    <w:rsid w:val="00265222"/>
    <w:rsid w:val="002E7EDF"/>
    <w:rsid w:val="002F2309"/>
    <w:rsid w:val="002F781C"/>
    <w:rsid w:val="00317A0D"/>
    <w:rsid w:val="003231D4"/>
    <w:rsid w:val="00335A19"/>
    <w:rsid w:val="003565A0"/>
    <w:rsid w:val="003B1E90"/>
    <w:rsid w:val="003B712F"/>
    <w:rsid w:val="003D70CF"/>
    <w:rsid w:val="003F38F7"/>
    <w:rsid w:val="00410F6D"/>
    <w:rsid w:val="00430222"/>
    <w:rsid w:val="0043705B"/>
    <w:rsid w:val="004430CC"/>
    <w:rsid w:val="00446314"/>
    <w:rsid w:val="004C379C"/>
    <w:rsid w:val="004C780F"/>
    <w:rsid w:val="004D3050"/>
    <w:rsid w:val="004E28EB"/>
    <w:rsid w:val="00507653"/>
    <w:rsid w:val="0051399B"/>
    <w:rsid w:val="00517132"/>
    <w:rsid w:val="005530E1"/>
    <w:rsid w:val="00554B26"/>
    <w:rsid w:val="005C546B"/>
    <w:rsid w:val="005F0F22"/>
    <w:rsid w:val="005F2514"/>
    <w:rsid w:val="005F4B27"/>
    <w:rsid w:val="00656434"/>
    <w:rsid w:val="00672303"/>
    <w:rsid w:val="006820D9"/>
    <w:rsid w:val="0068278C"/>
    <w:rsid w:val="006B66E9"/>
    <w:rsid w:val="006D23F0"/>
    <w:rsid w:val="006E499D"/>
    <w:rsid w:val="006E6C42"/>
    <w:rsid w:val="007047BF"/>
    <w:rsid w:val="007174B5"/>
    <w:rsid w:val="00787713"/>
    <w:rsid w:val="007B7164"/>
    <w:rsid w:val="007F36E1"/>
    <w:rsid w:val="00812D46"/>
    <w:rsid w:val="00841A3A"/>
    <w:rsid w:val="0086788B"/>
    <w:rsid w:val="00881849"/>
    <w:rsid w:val="00886791"/>
    <w:rsid w:val="008B5B91"/>
    <w:rsid w:val="008E5ECA"/>
    <w:rsid w:val="008F6793"/>
    <w:rsid w:val="008F7270"/>
    <w:rsid w:val="00930832"/>
    <w:rsid w:val="00944EE8"/>
    <w:rsid w:val="0095330B"/>
    <w:rsid w:val="009573EC"/>
    <w:rsid w:val="00967631"/>
    <w:rsid w:val="009A06AA"/>
    <w:rsid w:val="009A157B"/>
    <w:rsid w:val="009B0E15"/>
    <w:rsid w:val="009B7B6F"/>
    <w:rsid w:val="009E0080"/>
    <w:rsid w:val="009E4BCA"/>
    <w:rsid w:val="00A0043E"/>
    <w:rsid w:val="00A13F1A"/>
    <w:rsid w:val="00A22597"/>
    <w:rsid w:val="00A41907"/>
    <w:rsid w:val="00A44953"/>
    <w:rsid w:val="00A560EB"/>
    <w:rsid w:val="00A62004"/>
    <w:rsid w:val="00A90574"/>
    <w:rsid w:val="00A92000"/>
    <w:rsid w:val="00AF089F"/>
    <w:rsid w:val="00B70A2C"/>
    <w:rsid w:val="00B84FC1"/>
    <w:rsid w:val="00B87D4D"/>
    <w:rsid w:val="00B904CB"/>
    <w:rsid w:val="00BC01D8"/>
    <w:rsid w:val="00BC202C"/>
    <w:rsid w:val="00BC4811"/>
    <w:rsid w:val="00BC4C63"/>
    <w:rsid w:val="00BD4CA2"/>
    <w:rsid w:val="00BE0766"/>
    <w:rsid w:val="00BE44F8"/>
    <w:rsid w:val="00C404BE"/>
    <w:rsid w:val="00C75B56"/>
    <w:rsid w:val="00CC1384"/>
    <w:rsid w:val="00CC239B"/>
    <w:rsid w:val="00D0705A"/>
    <w:rsid w:val="00D0731D"/>
    <w:rsid w:val="00D55EDA"/>
    <w:rsid w:val="00D70F89"/>
    <w:rsid w:val="00D75698"/>
    <w:rsid w:val="00D75DE7"/>
    <w:rsid w:val="00D97FE4"/>
    <w:rsid w:val="00DB233C"/>
    <w:rsid w:val="00DC2D40"/>
    <w:rsid w:val="00DD5DAF"/>
    <w:rsid w:val="00DE0ACD"/>
    <w:rsid w:val="00E171C6"/>
    <w:rsid w:val="00E17CF5"/>
    <w:rsid w:val="00E23DE6"/>
    <w:rsid w:val="00E24806"/>
    <w:rsid w:val="00E42375"/>
    <w:rsid w:val="00E5435D"/>
    <w:rsid w:val="00E601F8"/>
    <w:rsid w:val="00E656DF"/>
    <w:rsid w:val="00E70C12"/>
    <w:rsid w:val="00EA3DF5"/>
    <w:rsid w:val="00EC6F36"/>
    <w:rsid w:val="00ED55D9"/>
    <w:rsid w:val="00ED613B"/>
    <w:rsid w:val="00EE5731"/>
    <w:rsid w:val="00F05E70"/>
    <w:rsid w:val="00F072BA"/>
    <w:rsid w:val="00F1035D"/>
    <w:rsid w:val="00F10861"/>
    <w:rsid w:val="00F23317"/>
    <w:rsid w:val="00F41C62"/>
    <w:rsid w:val="00F80697"/>
    <w:rsid w:val="00F85512"/>
    <w:rsid w:val="00FB4F4C"/>
    <w:rsid w:val="00FF5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93"/>
    <w:pPr>
      <w:suppressAutoHyphens/>
      <w:ind w:firstLine="720"/>
      <w:jc w:val="both"/>
    </w:pPr>
    <w:rPr>
      <w:sz w:val="28"/>
      <w:szCs w:val="24"/>
      <w:lang w:eastAsia="zh-CN"/>
    </w:rPr>
  </w:style>
  <w:style w:type="paragraph" w:styleId="1">
    <w:name w:val="heading 1"/>
    <w:basedOn w:val="a"/>
    <w:next w:val="a"/>
    <w:qFormat/>
    <w:rsid w:val="008F6793"/>
    <w:pPr>
      <w:keepNext/>
      <w:jc w:val="center"/>
      <w:outlineLvl w:val="0"/>
    </w:pPr>
    <w:rPr>
      <w:sz w:val="48"/>
    </w:rPr>
  </w:style>
  <w:style w:type="paragraph" w:styleId="2">
    <w:name w:val="heading 2"/>
    <w:basedOn w:val="a"/>
    <w:next w:val="a"/>
    <w:qFormat/>
    <w:rsid w:val="008F6793"/>
    <w:pPr>
      <w:keepNext/>
      <w:autoSpaceDE w:val="0"/>
      <w:jc w:val="center"/>
      <w:outlineLvl w:val="1"/>
    </w:pPr>
    <w:rPr>
      <w:rFonts w:ascii="Arial" w:hAnsi="Arial" w:cs="Arial"/>
      <w:b/>
      <w:bCs/>
      <w:color w:val="000000"/>
      <w:sz w:val="20"/>
      <w:szCs w:val="20"/>
    </w:rPr>
  </w:style>
  <w:style w:type="paragraph" w:styleId="3">
    <w:name w:val="heading 3"/>
    <w:basedOn w:val="a"/>
    <w:next w:val="a"/>
    <w:qFormat/>
    <w:rsid w:val="008F6793"/>
    <w:pPr>
      <w:keepNext/>
      <w:tabs>
        <w:tab w:val="num" w:pos="1440"/>
      </w:tabs>
      <w:ind w:left="1440" w:hanging="720"/>
      <w:jc w:val="center"/>
      <w:outlineLvl w:val="2"/>
    </w:pPr>
    <w:rPr>
      <w:rFonts w:ascii="Arial" w:hAnsi="Arial" w:cs="Arial"/>
      <w:b/>
      <w:bCs/>
      <w:szCs w:val="20"/>
    </w:rPr>
  </w:style>
  <w:style w:type="paragraph" w:styleId="4">
    <w:name w:val="heading 4"/>
    <w:basedOn w:val="a"/>
    <w:next w:val="a"/>
    <w:qFormat/>
    <w:rsid w:val="008F6793"/>
    <w:pPr>
      <w:keepNext/>
      <w:tabs>
        <w:tab w:val="num" w:pos="1584"/>
      </w:tabs>
      <w:autoSpaceDE w:val="0"/>
      <w:ind w:left="1584" w:hanging="864"/>
      <w:jc w:val="center"/>
      <w:outlineLvl w:val="3"/>
    </w:pPr>
    <w:rPr>
      <w:rFonts w:ascii="Arial" w:hAnsi="Arial" w:cs="Arial"/>
      <w:b/>
      <w:bCs/>
      <w:color w:val="000000"/>
      <w:szCs w:val="20"/>
    </w:rPr>
  </w:style>
  <w:style w:type="paragraph" w:styleId="5">
    <w:name w:val="heading 5"/>
    <w:basedOn w:val="a"/>
    <w:next w:val="a"/>
    <w:qFormat/>
    <w:rsid w:val="008F6793"/>
    <w:pPr>
      <w:keepNext/>
      <w:tabs>
        <w:tab w:val="num" w:pos="1728"/>
      </w:tabs>
      <w:ind w:left="1728" w:hanging="1008"/>
      <w:jc w:val="center"/>
      <w:outlineLvl w:val="4"/>
    </w:pPr>
    <w:rPr>
      <w:rFonts w:ascii="Arial" w:hAnsi="Arial" w:cs="Arial"/>
      <w:b/>
      <w:bCs/>
      <w:szCs w:val="20"/>
    </w:rPr>
  </w:style>
  <w:style w:type="paragraph" w:styleId="6">
    <w:name w:val="heading 6"/>
    <w:basedOn w:val="a"/>
    <w:next w:val="a"/>
    <w:qFormat/>
    <w:rsid w:val="008F6793"/>
    <w:pPr>
      <w:keepNext/>
      <w:tabs>
        <w:tab w:val="num" w:pos="1872"/>
      </w:tabs>
      <w:spacing w:after="81"/>
      <w:ind w:left="1872" w:hanging="1152"/>
      <w:jc w:val="center"/>
      <w:outlineLvl w:val="5"/>
    </w:pPr>
    <w:rPr>
      <w:rFonts w:ascii="Arial" w:hAnsi="Arial" w:cs="Arial"/>
      <w:b/>
      <w:bCs/>
      <w:color w:val="555511"/>
      <w:szCs w:val="18"/>
    </w:rPr>
  </w:style>
  <w:style w:type="paragraph" w:styleId="7">
    <w:name w:val="heading 7"/>
    <w:basedOn w:val="a"/>
    <w:next w:val="a"/>
    <w:qFormat/>
    <w:rsid w:val="008F6793"/>
    <w:pPr>
      <w:keepNext/>
      <w:pBdr>
        <w:top w:val="none" w:sz="0" w:space="0" w:color="000000"/>
        <w:left w:val="none" w:sz="0" w:space="0" w:color="000000"/>
        <w:bottom w:val="single" w:sz="8" w:space="2" w:color="000070"/>
        <w:right w:val="none" w:sz="0" w:space="0" w:color="000000"/>
      </w:pBdr>
      <w:tabs>
        <w:tab w:val="num" w:pos="2016"/>
      </w:tabs>
      <w:spacing w:before="142" w:after="81"/>
      <w:ind w:left="2016" w:hanging="1296"/>
      <w:outlineLvl w:val="6"/>
    </w:pPr>
    <w:rPr>
      <w:rFonts w:ascii="Arial" w:hAnsi="Arial" w:cs="Arial"/>
      <w:b/>
      <w:bCs/>
      <w:color w:val="000070"/>
      <w:sz w:val="12"/>
      <w:szCs w:val="12"/>
    </w:rPr>
  </w:style>
  <w:style w:type="paragraph" w:styleId="8">
    <w:name w:val="heading 8"/>
    <w:basedOn w:val="a"/>
    <w:next w:val="a"/>
    <w:qFormat/>
    <w:rsid w:val="008F6793"/>
    <w:pPr>
      <w:keepNext/>
      <w:pBdr>
        <w:top w:val="none" w:sz="0" w:space="0" w:color="000000"/>
        <w:left w:val="none" w:sz="0" w:space="0" w:color="000000"/>
        <w:bottom w:val="single" w:sz="12" w:space="2" w:color="000070"/>
        <w:right w:val="none" w:sz="0" w:space="0" w:color="000000"/>
      </w:pBdr>
      <w:tabs>
        <w:tab w:val="num" w:pos="2160"/>
      </w:tabs>
      <w:spacing w:before="210" w:after="120"/>
      <w:ind w:left="2160" w:hanging="1440"/>
      <w:outlineLvl w:val="7"/>
    </w:pPr>
    <w:rPr>
      <w:b/>
      <w:bCs/>
      <w:color w:val="000070"/>
      <w:szCs w:val="18"/>
    </w:rPr>
  </w:style>
  <w:style w:type="paragraph" w:styleId="9">
    <w:name w:val="heading 9"/>
    <w:basedOn w:val="a"/>
    <w:next w:val="a"/>
    <w:qFormat/>
    <w:rsid w:val="008F6793"/>
    <w:pPr>
      <w:keepNext/>
      <w:tabs>
        <w:tab w:val="num" w:pos="2304"/>
      </w:tabs>
      <w:ind w:left="2304" w:hanging="1584"/>
      <w:jc w:val="center"/>
      <w:outlineLvl w:val="8"/>
    </w:pPr>
    <w:rPr>
      <w:rFonts w:ascii="Arial" w:hAnsi="Arial" w:cs="Arial"/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8F6793"/>
  </w:style>
  <w:style w:type="character" w:customStyle="1" w:styleId="WW8Num1z1">
    <w:name w:val="WW8Num1z1"/>
    <w:rsid w:val="008F6793"/>
  </w:style>
  <w:style w:type="character" w:customStyle="1" w:styleId="WW8Num1z2">
    <w:name w:val="WW8Num1z2"/>
    <w:rsid w:val="008F6793"/>
    <w:rPr>
      <w:rFonts w:ascii="Times New Roman" w:hAnsi="Times New Roman" w:cs="Times New Roman" w:hint="default"/>
    </w:rPr>
  </w:style>
  <w:style w:type="character" w:customStyle="1" w:styleId="WW8Num1z4">
    <w:name w:val="WW8Num1z4"/>
    <w:rsid w:val="008F6793"/>
    <w:rPr>
      <w:rFonts w:hint="default"/>
    </w:rPr>
  </w:style>
  <w:style w:type="character" w:customStyle="1" w:styleId="WW8Num2z0">
    <w:name w:val="WW8Num2z0"/>
    <w:rsid w:val="008F6793"/>
    <w:rPr>
      <w:rFonts w:ascii="Times New Roman" w:hAnsi="Times New Roman" w:cs="Times New Roman" w:hint="default"/>
    </w:rPr>
  </w:style>
  <w:style w:type="character" w:customStyle="1" w:styleId="WW8Num2z4">
    <w:name w:val="WW8Num2z4"/>
    <w:rsid w:val="008F6793"/>
    <w:rPr>
      <w:rFonts w:hint="default"/>
    </w:rPr>
  </w:style>
  <w:style w:type="character" w:customStyle="1" w:styleId="WW8Num3z0">
    <w:name w:val="WW8Num3z0"/>
    <w:rsid w:val="008F6793"/>
    <w:rPr>
      <w:rFonts w:hint="default"/>
    </w:rPr>
  </w:style>
  <w:style w:type="character" w:customStyle="1" w:styleId="WW8Num4z0">
    <w:name w:val="WW8Num4z0"/>
    <w:rsid w:val="008F6793"/>
    <w:rPr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0"/>
      <w:position w:val="0"/>
      <w:sz w:val="24"/>
      <w:u w:val="none"/>
      <w:vertAlign w:val="baseline"/>
      <w:em w:val="none"/>
    </w:rPr>
  </w:style>
  <w:style w:type="character" w:customStyle="1" w:styleId="WW8Num5z0">
    <w:name w:val="WW8Num5z0"/>
    <w:rsid w:val="008F6793"/>
    <w:rPr>
      <w:rFonts w:ascii="Times New Roman" w:hAnsi="Times New Roman" w:cs="Times New Roman" w:hint="default"/>
      <w:spacing w:val="0"/>
      <w:w w:val="100"/>
      <w:position w:val="0"/>
      <w:sz w:val="24"/>
      <w:vertAlign w:val="baseline"/>
    </w:rPr>
  </w:style>
  <w:style w:type="character" w:customStyle="1" w:styleId="WW8Num6z0">
    <w:name w:val="WW8Num6z0"/>
    <w:rsid w:val="008F6793"/>
    <w:rPr>
      <w:rFonts w:ascii="Symbol" w:hAnsi="Symbol" w:cs="Symbol" w:hint="default"/>
      <w:sz w:val="16"/>
    </w:rPr>
  </w:style>
  <w:style w:type="character" w:customStyle="1" w:styleId="WW8Num7z0">
    <w:name w:val="WW8Num7z0"/>
    <w:rsid w:val="008F6793"/>
    <w:rPr>
      <w:rFonts w:ascii="Times New Roman" w:hAnsi="Times New Roman" w:cs="Times New Roman" w:hint="default"/>
    </w:rPr>
  </w:style>
  <w:style w:type="character" w:customStyle="1" w:styleId="WW8Num8z0">
    <w:name w:val="WW8Num8z0"/>
    <w:rsid w:val="008F6793"/>
    <w:rPr>
      <w:rFonts w:ascii="Times New Roman" w:hAnsi="Times New Roman" w:cs="Times New Roman" w:hint="default"/>
    </w:rPr>
  </w:style>
  <w:style w:type="character" w:customStyle="1" w:styleId="WW8Num6z4">
    <w:name w:val="WW8Num6z4"/>
    <w:rsid w:val="008F6793"/>
    <w:rPr>
      <w:rFonts w:hint="default"/>
    </w:rPr>
  </w:style>
  <w:style w:type="character" w:customStyle="1" w:styleId="WW8Num8z1">
    <w:name w:val="WW8Num8z1"/>
    <w:rsid w:val="008F6793"/>
  </w:style>
  <w:style w:type="character" w:customStyle="1" w:styleId="WW8Num8z2">
    <w:name w:val="WW8Num8z2"/>
    <w:rsid w:val="008F6793"/>
  </w:style>
  <w:style w:type="character" w:customStyle="1" w:styleId="WW8Num8z3">
    <w:name w:val="WW8Num8z3"/>
    <w:rsid w:val="008F6793"/>
  </w:style>
  <w:style w:type="character" w:customStyle="1" w:styleId="WW8Num8z4">
    <w:name w:val="WW8Num8z4"/>
    <w:rsid w:val="008F6793"/>
  </w:style>
  <w:style w:type="character" w:customStyle="1" w:styleId="WW8Num8z5">
    <w:name w:val="WW8Num8z5"/>
    <w:rsid w:val="008F6793"/>
  </w:style>
  <w:style w:type="character" w:customStyle="1" w:styleId="WW8Num8z6">
    <w:name w:val="WW8Num8z6"/>
    <w:rsid w:val="008F6793"/>
  </w:style>
  <w:style w:type="character" w:customStyle="1" w:styleId="WW8Num8z7">
    <w:name w:val="WW8Num8z7"/>
    <w:rsid w:val="008F6793"/>
  </w:style>
  <w:style w:type="character" w:customStyle="1" w:styleId="WW8Num8z8">
    <w:name w:val="WW8Num8z8"/>
    <w:rsid w:val="008F6793"/>
  </w:style>
  <w:style w:type="character" w:customStyle="1" w:styleId="WW8Num9z0">
    <w:name w:val="WW8Num9z0"/>
    <w:rsid w:val="008F6793"/>
    <w:rPr>
      <w:rFonts w:hint="default"/>
    </w:rPr>
  </w:style>
  <w:style w:type="character" w:customStyle="1" w:styleId="WW8Num10z0">
    <w:name w:val="WW8Num10z0"/>
    <w:rsid w:val="008F6793"/>
    <w:rPr>
      <w:rFonts w:hint="default"/>
    </w:rPr>
  </w:style>
  <w:style w:type="character" w:customStyle="1" w:styleId="WW8Num10z1">
    <w:name w:val="WW8Num10z1"/>
    <w:rsid w:val="008F6793"/>
  </w:style>
  <w:style w:type="character" w:customStyle="1" w:styleId="WW8Num10z2">
    <w:name w:val="WW8Num10z2"/>
    <w:rsid w:val="008F6793"/>
  </w:style>
  <w:style w:type="character" w:customStyle="1" w:styleId="WW8Num10z3">
    <w:name w:val="WW8Num10z3"/>
    <w:rsid w:val="008F6793"/>
  </w:style>
  <w:style w:type="character" w:customStyle="1" w:styleId="WW8Num10z4">
    <w:name w:val="WW8Num10z4"/>
    <w:rsid w:val="008F6793"/>
  </w:style>
  <w:style w:type="character" w:customStyle="1" w:styleId="WW8Num10z5">
    <w:name w:val="WW8Num10z5"/>
    <w:rsid w:val="008F6793"/>
  </w:style>
  <w:style w:type="character" w:customStyle="1" w:styleId="WW8Num10z6">
    <w:name w:val="WW8Num10z6"/>
    <w:rsid w:val="008F6793"/>
  </w:style>
  <w:style w:type="character" w:customStyle="1" w:styleId="WW8Num10z7">
    <w:name w:val="WW8Num10z7"/>
    <w:rsid w:val="008F6793"/>
  </w:style>
  <w:style w:type="character" w:customStyle="1" w:styleId="WW8Num10z8">
    <w:name w:val="WW8Num10z8"/>
    <w:rsid w:val="008F6793"/>
  </w:style>
  <w:style w:type="character" w:customStyle="1" w:styleId="WW8Num11z0">
    <w:name w:val="WW8Num11z0"/>
    <w:rsid w:val="008F6793"/>
    <w:rPr>
      <w:rFonts w:ascii="Symbol" w:hAnsi="Symbol" w:cs="Symbol" w:hint="default"/>
    </w:rPr>
  </w:style>
  <w:style w:type="character" w:customStyle="1" w:styleId="WW8Num11z1">
    <w:name w:val="WW8Num11z1"/>
    <w:rsid w:val="008F6793"/>
    <w:rPr>
      <w:rFonts w:ascii="Courier New" w:hAnsi="Courier New" w:cs="Courier New" w:hint="default"/>
    </w:rPr>
  </w:style>
  <w:style w:type="character" w:customStyle="1" w:styleId="WW8Num11z2">
    <w:name w:val="WW8Num11z2"/>
    <w:rsid w:val="008F6793"/>
    <w:rPr>
      <w:rFonts w:ascii="Wingdings" w:hAnsi="Wingdings" w:cs="Wingdings" w:hint="default"/>
    </w:rPr>
  </w:style>
  <w:style w:type="character" w:customStyle="1" w:styleId="WW8Num12z0">
    <w:name w:val="WW8Num12z0"/>
    <w:rsid w:val="008F6793"/>
    <w:rPr>
      <w:rFonts w:ascii="Symbol" w:hAnsi="Symbol" w:cs="Symbol" w:hint="default"/>
    </w:rPr>
  </w:style>
  <w:style w:type="character" w:customStyle="1" w:styleId="WW8Num12z1">
    <w:name w:val="WW8Num12z1"/>
    <w:rsid w:val="008F6793"/>
    <w:rPr>
      <w:rFonts w:ascii="Courier New" w:hAnsi="Courier New" w:cs="Courier New" w:hint="default"/>
    </w:rPr>
  </w:style>
  <w:style w:type="character" w:customStyle="1" w:styleId="WW8Num12z2">
    <w:name w:val="WW8Num12z2"/>
    <w:rsid w:val="008F6793"/>
    <w:rPr>
      <w:rFonts w:ascii="Wingdings" w:hAnsi="Wingdings" w:cs="Wingdings" w:hint="default"/>
    </w:rPr>
  </w:style>
  <w:style w:type="character" w:customStyle="1" w:styleId="WW8Num13z0">
    <w:name w:val="WW8Num13z0"/>
    <w:rsid w:val="008F6793"/>
    <w:rPr>
      <w:rFonts w:ascii="Symbol" w:hAnsi="Symbol" w:cs="Symbol" w:hint="default"/>
    </w:rPr>
  </w:style>
  <w:style w:type="character" w:customStyle="1" w:styleId="WW8Num13z1">
    <w:name w:val="WW8Num13z1"/>
    <w:rsid w:val="008F6793"/>
    <w:rPr>
      <w:rFonts w:ascii="Courier New" w:hAnsi="Courier New" w:cs="Courier New" w:hint="default"/>
    </w:rPr>
  </w:style>
  <w:style w:type="character" w:customStyle="1" w:styleId="WW8Num13z2">
    <w:name w:val="WW8Num13z2"/>
    <w:rsid w:val="008F6793"/>
    <w:rPr>
      <w:rFonts w:ascii="Wingdings" w:hAnsi="Wingdings" w:cs="Wingdings" w:hint="default"/>
    </w:rPr>
  </w:style>
  <w:style w:type="character" w:customStyle="1" w:styleId="WW8Num14z0">
    <w:name w:val="WW8Num14z0"/>
    <w:rsid w:val="008F6793"/>
    <w:rPr>
      <w:rFonts w:ascii="Symbol" w:hAnsi="Symbol" w:cs="Symbol" w:hint="default"/>
    </w:rPr>
  </w:style>
  <w:style w:type="character" w:customStyle="1" w:styleId="WW8Num14z1">
    <w:name w:val="WW8Num14z1"/>
    <w:rsid w:val="008F6793"/>
    <w:rPr>
      <w:rFonts w:ascii="Courier New" w:hAnsi="Courier New" w:cs="Courier New" w:hint="default"/>
    </w:rPr>
  </w:style>
  <w:style w:type="character" w:customStyle="1" w:styleId="WW8Num14z2">
    <w:name w:val="WW8Num14z2"/>
    <w:rsid w:val="008F6793"/>
    <w:rPr>
      <w:rFonts w:ascii="Wingdings" w:hAnsi="Wingdings" w:cs="Wingdings" w:hint="default"/>
    </w:rPr>
  </w:style>
  <w:style w:type="character" w:customStyle="1" w:styleId="WW8Num15z0">
    <w:name w:val="WW8Num15z0"/>
    <w:rsid w:val="008F6793"/>
    <w:rPr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0"/>
      <w:position w:val="0"/>
      <w:sz w:val="24"/>
      <w:u w:val="none"/>
      <w:vertAlign w:val="baseline"/>
      <w:em w:val="none"/>
    </w:rPr>
  </w:style>
  <w:style w:type="character" w:customStyle="1" w:styleId="WW8Num15z1">
    <w:name w:val="WW8Num15z1"/>
    <w:rsid w:val="008F6793"/>
  </w:style>
  <w:style w:type="character" w:customStyle="1" w:styleId="WW8Num15z2">
    <w:name w:val="WW8Num15z2"/>
    <w:rsid w:val="008F6793"/>
  </w:style>
  <w:style w:type="character" w:customStyle="1" w:styleId="WW8Num15z3">
    <w:name w:val="WW8Num15z3"/>
    <w:rsid w:val="008F6793"/>
  </w:style>
  <w:style w:type="character" w:customStyle="1" w:styleId="WW8Num15z4">
    <w:name w:val="WW8Num15z4"/>
    <w:rsid w:val="008F6793"/>
  </w:style>
  <w:style w:type="character" w:customStyle="1" w:styleId="WW8Num15z5">
    <w:name w:val="WW8Num15z5"/>
    <w:rsid w:val="008F6793"/>
  </w:style>
  <w:style w:type="character" w:customStyle="1" w:styleId="WW8Num15z6">
    <w:name w:val="WW8Num15z6"/>
    <w:rsid w:val="008F6793"/>
  </w:style>
  <w:style w:type="character" w:customStyle="1" w:styleId="WW8Num15z7">
    <w:name w:val="WW8Num15z7"/>
    <w:rsid w:val="008F6793"/>
  </w:style>
  <w:style w:type="character" w:customStyle="1" w:styleId="WW8Num15z8">
    <w:name w:val="WW8Num15z8"/>
    <w:rsid w:val="008F6793"/>
  </w:style>
  <w:style w:type="character" w:customStyle="1" w:styleId="WW8Num16z0">
    <w:name w:val="WW8Num16z0"/>
    <w:rsid w:val="008F6793"/>
    <w:rPr>
      <w:rFonts w:ascii="Times New Roman" w:hAnsi="Times New Roman" w:cs="Times New Roman" w:hint="default"/>
      <w:spacing w:val="0"/>
      <w:w w:val="100"/>
      <w:position w:val="0"/>
      <w:sz w:val="24"/>
      <w:vertAlign w:val="baseline"/>
    </w:rPr>
  </w:style>
  <w:style w:type="character" w:customStyle="1" w:styleId="WW8Num16z1">
    <w:name w:val="WW8Num16z1"/>
    <w:rsid w:val="008F6793"/>
  </w:style>
  <w:style w:type="character" w:customStyle="1" w:styleId="WW8Num16z2">
    <w:name w:val="WW8Num16z2"/>
    <w:rsid w:val="008F6793"/>
  </w:style>
  <w:style w:type="character" w:customStyle="1" w:styleId="WW8Num16z3">
    <w:name w:val="WW8Num16z3"/>
    <w:rsid w:val="008F6793"/>
  </w:style>
  <w:style w:type="character" w:customStyle="1" w:styleId="WW8Num16z4">
    <w:name w:val="WW8Num16z4"/>
    <w:rsid w:val="008F6793"/>
  </w:style>
  <w:style w:type="character" w:customStyle="1" w:styleId="WW8Num16z5">
    <w:name w:val="WW8Num16z5"/>
    <w:rsid w:val="008F6793"/>
  </w:style>
  <w:style w:type="character" w:customStyle="1" w:styleId="WW8Num16z6">
    <w:name w:val="WW8Num16z6"/>
    <w:rsid w:val="008F6793"/>
  </w:style>
  <w:style w:type="character" w:customStyle="1" w:styleId="WW8Num16z7">
    <w:name w:val="WW8Num16z7"/>
    <w:rsid w:val="008F6793"/>
  </w:style>
  <w:style w:type="character" w:customStyle="1" w:styleId="WW8Num16z8">
    <w:name w:val="WW8Num16z8"/>
    <w:rsid w:val="008F6793"/>
  </w:style>
  <w:style w:type="character" w:customStyle="1" w:styleId="WW8Num17z0">
    <w:name w:val="WW8Num17z0"/>
    <w:rsid w:val="008F6793"/>
    <w:rPr>
      <w:rFonts w:hint="default"/>
    </w:rPr>
  </w:style>
  <w:style w:type="character" w:customStyle="1" w:styleId="WW8Num17z1">
    <w:name w:val="WW8Num17z1"/>
    <w:rsid w:val="008F6793"/>
  </w:style>
  <w:style w:type="character" w:customStyle="1" w:styleId="WW8Num17z2">
    <w:name w:val="WW8Num17z2"/>
    <w:rsid w:val="008F6793"/>
  </w:style>
  <w:style w:type="character" w:customStyle="1" w:styleId="WW8Num17z3">
    <w:name w:val="WW8Num17z3"/>
    <w:rsid w:val="008F6793"/>
  </w:style>
  <w:style w:type="character" w:customStyle="1" w:styleId="WW8Num17z4">
    <w:name w:val="WW8Num17z4"/>
    <w:rsid w:val="008F6793"/>
  </w:style>
  <w:style w:type="character" w:customStyle="1" w:styleId="WW8Num17z5">
    <w:name w:val="WW8Num17z5"/>
    <w:rsid w:val="008F6793"/>
  </w:style>
  <w:style w:type="character" w:customStyle="1" w:styleId="WW8Num17z6">
    <w:name w:val="WW8Num17z6"/>
    <w:rsid w:val="008F6793"/>
  </w:style>
  <w:style w:type="character" w:customStyle="1" w:styleId="WW8Num17z7">
    <w:name w:val="WW8Num17z7"/>
    <w:rsid w:val="008F6793"/>
  </w:style>
  <w:style w:type="character" w:customStyle="1" w:styleId="WW8Num17z8">
    <w:name w:val="WW8Num17z8"/>
    <w:rsid w:val="008F6793"/>
  </w:style>
  <w:style w:type="character" w:customStyle="1" w:styleId="WW8Num18z0">
    <w:name w:val="WW8Num18z0"/>
    <w:rsid w:val="008F6793"/>
    <w:rPr>
      <w:rFonts w:ascii="Symbol" w:hAnsi="Symbol" w:cs="Symbol" w:hint="default"/>
      <w:sz w:val="16"/>
    </w:rPr>
  </w:style>
  <w:style w:type="character" w:customStyle="1" w:styleId="WW8Num18z1">
    <w:name w:val="WW8Num18z1"/>
    <w:rsid w:val="008F6793"/>
    <w:rPr>
      <w:rFonts w:cs="Times New Roman"/>
    </w:rPr>
  </w:style>
  <w:style w:type="character" w:customStyle="1" w:styleId="WW8Num19z0">
    <w:name w:val="WW8Num19z0"/>
    <w:rsid w:val="008F6793"/>
    <w:rPr>
      <w:rFonts w:ascii="Times New Roman" w:hAnsi="Times New Roman" w:cs="Times New Roman" w:hint="default"/>
    </w:rPr>
  </w:style>
  <w:style w:type="character" w:customStyle="1" w:styleId="WW8Num19z1">
    <w:name w:val="WW8Num19z1"/>
    <w:rsid w:val="008F6793"/>
    <w:rPr>
      <w:rFonts w:ascii="Courier New" w:hAnsi="Courier New" w:cs="Courier New" w:hint="default"/>
    </w:rPr>
  </w:style>
  <w:style w:type="character" w:customStyle="1" w:styleId="WW8Num19z2">
    <w:name w:val="WW8Num19z2"/>
    <w:rsid w:val="008F6793"/>
    <w:rPr>
      <w:rFonts w:ascii="Wingdings" w:hAnsi="Wingdings" w:cs="Wingdings" w:hint="default"/>
    </w:rPr>
  </w:style>
  <w:style w:type="character" w:customStyle="1" w:styleId="WW8Num19z3">
    <w:name w:val="WW8Num19z3"/>
    <w:rsid w:val="008F6793"/>
    <w:rPr>
      <w:rFonts w:ascii="Symbol" w:hAnsi="Symbol" w:cs="Symbol" w:hint="default"/>
    </w:rPr>
  </w:style>
  <w:style w:type="character" w:customStyle="1" w:styleId="WW8Num20z0">
    <w:name w:val="WW8Num20z0"/>
    <w:rsid w:val="008F6793"/>
    <w:rPr>
      <w:rFonts w:ascii="Symbol" w:hAnsi="Symbol" w:cs="Symbol" w:hint="default"/>
    </w:rPr>
  </w:style>
  <w:style w:type="character" w:customStyle="1" w:styleId="WW8Num20z1">
    <w:name w:val="WW8Num20z1"/>
    <w:rsid w:val="008F6793"/>
    <w:rPr>
      <w:rFonts w:ascii="Courier New" w:hAnsi="Courier New" w:cs="Courier New" w:hint="default"/>
    </w:rPr>
  </w:style>
  <w:style w:type="character" w:customStyle="1" w:styleId="WW8Num20z2">
    <w:name w:val="WW8Num20z2"/>
    <w:rsid w:val="008F6793"/>
    <w:rPr>
      <w:rFonts w:ascii="Wingdings" w:hAnsi="Wingdings" w:cs="Wingdings" w:hint="default"/>
    </w:rPr>
  </w:style>
  <w:style w:type="character" w:customStyle="1" w:styleId="WW8Num21z0">
    <w:name w:val="WW8Num21z0"/>
    <w:rsid w:val="008F6793"/>
  </w:style>
  <w:style w:type="character" w:customStyle="1" w:styleId="WW8Num21z1">
    <w:name w:val="WW8Num21z1"/>
    <w:rsid w:val="008F6793"/>
  </w:style>
  <w:style w:type="character" w:customStyle="1" w:styleId="WW8Num21z2">
    <w:name w:val="WW8Num21z2"/>
    <w:rsid w:val="008F6793"/>
  </w:style>
  <w:style w:type="character" w:customStyle="1" w:styleId="WW8Num21z3">
    <w:name w:val="WW8Num21z3"/>
    <w:rsid w:val="008F6793"/>
  </w:style>
  <w:style w:type="character" w:customStyle="1" w:styleId="WW8Num21z4">
    <w:name w:val="WW8Num21z4"/>
    <w:rsid w:val="008F6793"/>
  </w:style>
  <w:style w:type="character" w:customStyle="1" w:styleId="WW8Num21z5">
    <w:name w:val="WW8Num21z5"/>
    <w:rsid w:val="008F6793"/>
  </w:style>
  <w:style w:type="character" w:customStyle="1" w:styleId="WW8Num21z6">
    <w:name w:val="WW8Num21z6"/>
    <w:rsid w:val="008F6793"/>
  </w:style>
  <w:style w:type="character" w:customStyle="1" w:styleId="WW8Num21z7">
    <w:name w:val="WW8Num21z7"/>
    <w:rsid w:val="008F6793"/>
  </w:style>
  <w:style w:type="character" w:customStyle="1" w:styleId="WW8Num21z8">
    <w:name w:val="WW8Num21z8"/>
    <w:rsid w:val="008F6793"/>
  </w:style>
  <w:style w:type="character" w:customStyle="1" w:styleId="WW8Num22z0">
    <w:name w:val="WW8Num22z0"/>
    <w:rsid w:val="008F6793"/>
    <w:rPr>
      <w:rFonts w:ascii="Times New Roman" w:eastAsia="Times New Roman" w:hAnsi="Times New Roman" w:cs="Times New Roman" w:hint="default"/>
    </w:rPr>
  </w:style>
  <w:style w:type="character" w:customStyle="1" w:styleId="WW8Num22z1">
    <w:name w:val="WW8Num22z1"/>
    <w:rsid w:val="008F6793"/>
    <w:rPr>
      <w:rFonts w:ascii="Courier New" w:hAnsi="Courier New" w:cs="Courier New" w:hint="default"/>
    </w:rPr>
  </w:style>
  <w:style w:type="character" w:customStyle="1" w:styleId="WW8Num22z2">
    <w:name w:val="WW8Num22z2"/>
    <w:rsid w:val="008F6793"/>
    <w:rPr>
      <w:rFonts w:ascii="Wingdings" w:hAnsi="Wingdings" w:cs="Wingdings" w:hint="default"/>
    </w:rPr>
  </w:style>
  <w:style w:type="character" w:customStyle="1" w:styleId="WW8Num22z3">
    <w:name w:val="WW8Num22z3"/>
    <w:rsid w:val="008F6793"/>
    <w:rPr>
      <w:rFonts w:ascii="Symbol" w:hAnsi="Symbol" w:cs="Symbol" w:hint="default"/>
    </w:rPr>
  </w:style>
  <w:style w:type="character" w:customStyle="1" w:styleId="20">
    <w:name w:val="Основной шрифт абзаца2"/>
    <w:rsid w:val="008F6793"/>
  </w:style>
  <w:style w:type="character" w:styleId="a3">
    <w:name w:val="Hyperlink"/>
    <w:basedOn w:val="20"/>
    <w:rsid w:val="008F6793"/>
    <w:rPr>
      <w:color w:val="0000FF"/>
      <w:u w:val="single"/>
    </w:rPr>
  </w:style>
  <w:style w:type="character" w:customStyle="1" w:styleId="a4">
    <w:name w:val="Название Знак"/>
    <w:basedOn w:val="20"/>
    <w:rsid w:val="008F6793"/>
    <w:rPr>
      <w:rFonts w:cs="Arial"/>
      <w:b/>
      <w:bCs/>
      <w:sz w:val="24"/>
      <w:szCs w:val="24"/>
    </w:rPr>
  </w:style>
  <w:style w:type="character" w:customStyle="1" w:styleId="a5">
    <w:name w:val="Символ сноски"/>
    <w:basedOn w:val="20"/>
    <w:rsid w:val="008F6793"/>
    <w:rPr>
      <w:vertAlign w:val="superscript"/>
    </w:rPr>
  </w:style>
  <w:style w:type="character" w:customStyle="1" w:styleId="a6">
    <w:name w:val="ОГП_Название_таблицы Знак"/>
    <w:basedOn w:val="20"/>
    <w:rsid w:val="008F6793"/>
    <w:rPr>
      <w:sz w:val="28"/>
      <w:szCs w:val="24"/>
    </w:rPr>
  </w:style>
  <w:style w:type="character" w:customStyle="1" w:styleId="a7">
    <w:name w:val="ОГП_Штамп Знак"/>
    <w:basedOn w:val="20"/>
    <w:rsid w:val="008F6793"/>
    <w:rPr>
      <w:sz w:val="24"/>
      <w:szCs w:val="24"/>
    </w:rPr>
  </w:style>
  <w:style w:type="character" w:styleId="a8">
    <w:name w:val="page number"/>
    <w:basedOn w:val="20"/>
    <w:rsid w:val="008F6793"/>
  </w:style>
  <w:style w:type="character" w:customStyle="1" w:styleId="10">
    <w:name w:val="Заголовок 1 Знак"/>
    <w:basedOn w:val="20"/>
    <w:rsid w:val="008F6793"/>
    <w:rPr>
      <w:sz w:val="48"/>
      <w:szCs w:val="24"/>
    </w:rPr>
  </w:style>
  <w:style w:type="character" w:customStyle="1" w:styleId="a9">
    <w:name w:val="Основной текст с отступом Знак"/>
    <w:basedOn w:val="20"/>
    <w:rsid w:val="008F6793"/>
  </w:style>
  <w:style w:type="character" w:customStyle="1" w:styleId="aa">
    <w:name w:val="Основной текст Знак"/>
    <w:basedOn w:val="20"/>
    <w:rsid w:val="008F6793"/>
    <w:rPr>
      <w:sz w:val="28"/>
      <w:szCs w:val="24"/>
    </w:rPr>
  </w:style>
  <w:style w:type="character" w:customStyle="1" w:styleId="ab">
    <w:name w:val="Верхний колонтитул Знак"/>
    <w:basedOn w:val="20"/>
    <w:uiPriority w:val="99"/>
    <w:rsid w:val="008F6793"/>
    <w:rPr>
      <w:sz w:val="28"/>
      <w:szCs w:val="24"/>
    </w:rPr>
  </w:style>
  <w:style w:type="character" w:customStyle="1" w:styleId="ac">
    <w:name w:val="Нижний колонтитул Знак"/>
    <w:basedOn w:val="20"/>
    <w:rsid w:val="008F6793"/>
    <w:rPr>
      <w:sz w:val="28"/>
      <w:szCs w:val="24"/>
    </w:rPr>
  </w:style>
  <w:style w:type="character" w:customStyle="1" w:styleId="21">
    <w:name w:val="Основной текст 2 Знак"/>
    <w:basedOn w:val="20"/>
    <w:rsid w:val="008F6793"/>
    <w:rPr>
      <w:sz w:val="28"/>
      <w:szCs w:val="24"/>
    </w:rPr>
  </w:style>
  <w:style w:type="character" w:customStyle="1" w:styleId="22">
    <w:name w:val="Заголовок 2 Знак"/>
    <w:basedOn w:val="20"/>
    <w:rsid w:val="008F6793"/>
    <w:rPr>
      <w:rFonts w:ascii="Arial" w:hAnsi="Arial" w:cs="Arial"/>
      <w:b/>
      <w:bCs/>
      <w:color w:val="000000"/>
    </w:rPr>
  </w:style>
  <w:style w:type="character" w:customStyle="1" w:styleId="30">
    <w:name w:val="Заголовок 3 Знак"/>
    <w:basedOn w:val="20"/>
    <w:rsid w:val="008F6793"/>
    <w:rPr>
      <w:rFonts w:ascii="Arial" w:hAnsi="Arial" w:cs="Arial"/>
      <w:b/>
      <w:bCs/>
      <w:sz w:val="28"/>
    </w:rPr>
  </w:style>
  <w:style w:type="character" w:customStyle="1" w:styleId="40">
    <w:name w:val="Заголовок 4 Знак"/>
    <w:basedOn w:val="20"/>
    <w:rsid w:val="008F6793"/>
    <w:rPr>
      <w:rFonts w:ascii="Arial" w:hAnsi="Arial" w:cs="Arial"/>
      <w:b/>
      <w:bCs/>
      <w:color w:val="000000"/>
      <w:sz w:val="28"/>
    </w:rPr>
  </w:style>
  <w:style w:type="character" w:customStyle="1" w:styleId="50">
    <w:name w:val="Заголовок 5 Знак"/>
    <w:basedOn w:val="20"/>
    <w:rsid w:val="008F6793"/>
    <w:rPr>
      <w:rFonts w:ascii="Arial" w:hAnsi="Arial" w:cs="Arial"/>
      <w:b/>
      <w:bCs/>
      <w:sz w:val="28"/>
    </w:rPr>
  </w:style>
  <w:style w:type="character" w:customStyle="1" w:styleId="60">
    <w:name w:val="Заголовок 6 Знак"/>
    <w:basedOn w:val="20"/>
    <w:rsid w:val="008F6793"/>
    <w:rPr>
      <w:rFonts w:ascii="Arial" w:hAnsi="Arial" w:cs="Arial"/>
      <w:b/>
      <w:bCs/>
      <w:color w:val="555511"/>
      <w:sz w:val="28"/>
      <w:szCs w:val="18"/>
    </w:rPr>
  </w:style>
  <w:style w:type="character" w:customStyle="1" w:styleId="70">
    <w:name w:val="Заголовок 7 Знак"/>
    <w:basedOn w:val="20"/>
    <w:rsid w:val="008F6793"/>
    <w:rPr>
      <w:rFonts w:ascii="Arial" w:hAnsi="Arial" w:cs="Arial"/>
      <w:b/>
      <w:bCs/>
      <w:color w:val="000070"/>
      <w:sz w:val="12"/>
      <w:szCs w:val="12"/>
    </w:rPr>
  </w:style>
  <w:style w:type="character" w:customStyle="1" w:styleId="80">
    <w:name w:val="Заголовок 8 Знак"/>
    <w:basedOn w:val="20"/>
    <w:rsid w:val="008F6793"/>
    <w:rPr>
      <w:b/>
      <w:bCs/>
      <w:color w:val="000070"/>
      <w:sz w:val="28"/>
      <w:szCs w:val="18"/>
    </w:rPr>
  </w:style>
  <w:style w:type="character" w:customStyle="1" w:styleId="90">
    <w:name w:val="Заголовок 9 Знак"/>
    <w:basedOn w:val="20"/>
    <w:rsid w:val="008F6793"/>
    <w:rPr>
      <w:rFonts w:ascii="Arial" w:hAnsi="Arial" w:cs="Arial"/>
      <w:b/>
      <w:bCs/>
      <w:szCs w:val="24"/>
    </w:rPr>
  </w:style>
  <w:style w:type="character" w:customStyle="1" w:styleId="ad">
    <w:name w:val="Текст сноски Знак"/>
    <w:basedOn w:val="20"/>
    <w:rsid w:val="008F6793"/>
  </w:style>
  <w:style w:type="character" w:customStyle="1" w:styleId="ae">
    <w:name w:val="Текст выноски Знак"/>
    <w:basedOn w:val="20"/>
    <w:rsid w:val="008F6793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20"/>
    <w:rsid w:val="008F6793"/>
    <w:rPr>
      <w:rFonts w:ascii="Tahoma" w:hAnsi="Tahoma" w:cs="Tahoma"/>
      <w:shd w:val="clear" w:color="auto" w:fill="000080"/>
    </w:rPr>
  </w:style>
  <w:style w:type="character" w:customStyle="1" w:styleId="31">
    <w:name w:val="Основной текст с отступом 3 Знак"/>
    <w:basedOn w:val="20"/>
    <w:rsid w:val="008F6793"/>
    <w:rPr>
      <w:sz w:val="28"/>
    </w:rPr>
  </w:style>
  <w:style w:type="character" w:customStyle="1" w:styleId="af0">
    <w:name w:val="Подзаголовок Знак"/>
    <w:basedOn w:val="20"/>
    <w:rsid w:val="008F6793"/>
    <w:rPr>
      <w:b/>
      <w:bCs/>
      <w:sz w:val="28"/>
    </w:rPr>
  </w:style>
  <w:style w:type="character" w:customStyle="1" w:styleId="Absatz-Standardschriftart">
    <w:name w:val="Absatz-Standardschriftart"/>
    <w:rsid w:val="008F6793"/>
  </w:style>
  <w:style w:type="character" w:customStyle="1" w:styleId="WW-Absatz-Standardschriftart">
    <w:name w:val="WW-Absatz-Standardschriftart"/>
    <w:rsid w:val="008F6793"/>
  </w:style>
  <w:style w:type="character" w:customStyle="1" w:styleId="WW-Absatz-Standardschriftart1">
    <w:name w:val="WW-Absatz-Standardschriftart1"/>
    <w:rsid w:val="008F6793"/>
  </w:style>
  <w:style w:type="character" w:customStyle="1" w:styleId="WW-Absatz-Standardschriftart11">
    <w:name w:val="WW-Absatz-Standardschriftart11"/>
    <w:rsid w:val="008F6793"/>
  </w:style>
  <w:style w:type="character" w:customStyle="1" w:styleId="WW-Absatz-Standardschriftart111">
    <w:name w:val="WW-Absatz-Standardschriftart111"/>
    <w:rsid w:val="008F6793"/>
  </w:style>
  <w:style w:type="character" w:customStyle="1" w:styleId="WW8Num5z1">
    <w:name w:val="WW8Num5z1"/>
    <w:rsid w:val="008F6793"/>
    <w:rPr>
      <w:rFonts w:ascii="Courier New" w:hAnsi="Courier New" w:cs="Courier New"/>
    </w:rPr>
  </w:style>
  <w:style w:type="character" w:customStyle="1" w:styleId="WW8Num5z2">
    <w:name w:val="WW8Num5z2"/>
    <w:rsid w:val="008F6793"/>
    <w:rPr>
      <w:rFonts w:ascii="Wingdings" w:hAnsi="Wingdings" w:cs="Wingdings"/>
    </w:rPr>
  </w:style>
  <w:style w:type="character" w:customStyle="1" w:styleId="11">
    <w:name w:val="Основной шрифт абзаца1"/>
    <w:rsid w:val="008F6793"/>
  </w:style>
  <w:style w:type="character" w:customStyle="1" w:styleId="af1">
    <w:name w:val="Маркеры списка"/>
    <w:rsid w:val="008F6793"/>
    <w:rPr>
      <w:rFonts w:ascii="StarSymbol" w:eastAsia="StarSymbol" w:hAnsi="StarSymbol" w:cs="StarSymbol"/>
      <w:sz w:val="18"/>
      <w:szCs w:val="18"/>
    </w:rPr>
  </w:style>
  <w:style w:type="character" w:customStyle="1" w:styleId="32">
    <w:name w:val="Основной текст 3 Знак"/>
    <w:basedOn w:val="20"/>
    <w:rsid w:val="008F6793"/>
    <w:rPr>
      <w:color w:val="000000"/>
      <w:sz w:val="28"/>
      <w:szCs w:val="24"/>
    </w:rPr>
  </w:style>
  <w:style w:type="paragraph" w:customStyle="1" w:styleId="af2">
    <w:name w:val="Заголовок"/>
    <w:basedOn w:val="a"/>
    <w:next w:val="a"/>
    <w:rsid w:val="008F6793"/>
    <w:pPr>
      <w:spacing w:before="240" w:after="60"/>
    </w:pPr>
    <w:rPr>
      <w:rFonts w:cs="Arial"/>
      <w:b/>
      <w:bCs/>
    </w:rPr>
  </w:style>
  <w:style w:type="paragraph" w:styleId="af3">
    <w:name w:val="Body Text"/>
    <w:basedOn w:val="a"/>
    <w:rsid w:val="008F6793"/>
    <w:pPr>
      <w:spacing w:after="120"/>
    </w:pPr>
  </w:style>
  <w:style w:type="paragraph" w:styleId="af4">
    <w:name w:val="List"/>
    <w:basedOn w:val="af3"/>
    <w:rsid w:val="008F6793"/>
    <w:pPr>
      <w:spacing w:after="0"/>
      <w:ind w:right="-709" w:firstLine="0"/>
      <w:jc w:val="right"/>
    </w:pPr>
    <w:rPr>
      <w:rFonts w:ascii="Arial" w:hAnsi="Arial" w:cs="Tahoma"/>
      <w:b/>
      <w:sz w:val="32"/>
      <w:szCs w:val="20"/>
    </w:rPr>
  </w:style>
  <w:style w:type="paragraph" w:styleId="af5">
    <w:name w:val="caption"/>
    <w:basedOn w:val="a"/>
    <w:qFormat/>
    <w:rsid w:val="008F6793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23">
    <w:name w:val="Указатель2"/>
    <w:basedOn w:val="a"/>
    <w:rsid w:val="008F6793"/>
    <w:pPr>
      <w:suppressLineNumbers/>
    </w:pPr>
    <w:rPr>
      <w:rFonts w:cs="Mangal"/>
    </w:rPr>
  </w:style>
  <w:style w:type="paragraph" w:customStyle="1" w:styleId="12">
    <w:name w:val="ОГП_Заголовок 1"/>
    <w:basedOn w:val="a"/>
    <w:next w:val="a"/>
    <w:rsid w:val="008F6793"/>
    <w:pPr>
      <w:pageBreakBefore/>
      <w:tabs>
        <w:tab w:val="num" w:pos="1152"/>
        <w:tab w:val="left" w:pos="1418"/>
      </w:tabs>
      <w:spacing w:before="120" w:after="60"/>
    </w:pPr>
    <w:rPr>
      <w:b/>
      <w:sz w:val="32"/>
      <w:szCs w:val="28"/>
      <w:lang w:val="en-US"/>
    </w:rPr>
  </w:style>
  <w:style w:type="paragraph" w:customStyle="1" w:styleId="24">
    <w:name w:val="ОГП_Заголовок 2"/>
    <w:basedOn w:val="12"/>
    <w:next w:val="a"/>
    <w:rsid w:val="008F6793"/>
    <w:pPr>
      <w:pageBreakBefore w:val="0"/>
    </w:pPr>
    <w:rPr>
      <w:sz w:val="28"/>
    </w:rPr>
  </w:style>
  <w:style w:type="paragraph" w:customStyle="1" w:styleId="13">
    <w:name w:val="ОГП_Заголовок 1_без_номера"/>
    <w:basedOn w:val="12"/>
    <w:next w:val="a"/>
    <w:rsid w:val="008F6793"/>
    <w:pPr>
      <w:tabs>
        <w:tab w:val="clear" w:pos="1152"/>
      </w:tabs>
      <w:ind w:firstLine="0"/>
      <w:jc w:val="center"/>
    </w:pPr>
  </w:style>
  <w:style w:type="paragraph" w:customStyle="1" w:styleId="af6">
    <w:name w:val="ОГП_Перечисление"/>
    <w:basedOn w:val="a"/>
    <w:rsid w:val="008F6793"/>
    <w:pPr>
      <w:tabs>
        <w:tab w:val="num" w:pos="720"/>
        <w:tab w:val="left" w:pos="1134"/>
      </w:tabs>
    </w:pPr>
  </w:style>
  <w:style w:type="paragraph" w:styleId="14">
    <w:name w:val="toc 1"/>
    <w:basedOn w:val="a"/>
    <w:next w:val="a"/>
    <w:rsid w:val="008F6793"/>
    <w:rPr>
      <w:bCs/>
      <w:iCs/>
      <w:lang w:eastAsia="ru-RU"/>
    </w:rPr>
  </w:style>
  <w:style w:type="paragraph" w:styleId="25">
    <w:name w:val="toc 2"/>
    <w:basedOn w:val="a"/>
    <w:next w:val="a"/>
    <w:rsid w:val="008F6793"/>
    <w:pPr>
      <w:ind w:left="1004"/>
    </w:pPr>
    <w:rPr>
      <w:rFonts w:cs="Arial"/>
      <w:lang w:eastAsia="ru-RU"/>
    </w:rPr>
  </w:style>
  <w:style w:type="paragraph" w:styleId="33">
    <w:name w:val="toc 3"/>
    <w:basedOn w:val="a"/>
    <w:next w:val="a"/>
    <w:rsid w:val="008F6793"/>
    <w:pPr>
      <w:ind w:left="480"/>
    </w:pPr>
  </w:style>
  <w:style w:type="paragraph" w:styleId="41">
    <w:name w:val="toc 4"/>
    <w:basedOn w:val="a"/>
    <w:next w:val="a"/>
    <w:rsid w:val="008F6793"/>
    <w:pPr>
      <w:ind w:left="720"/>
    </w:pPr>
  </w:style>
  <w:style w:type="paragraph" w:styleId="51">
    <w:name w:val="toc 5"/>
    <w:basedOn w:val="a"/>
    <w:next w:val="a"/>
    <w:rsid w:val="008F6793"/>
    <w:pPr>
      <w:ind w:left="960"/>
    </w:pPr>
  </w:style>
  <w:style w:type="paragraph" w:styleId="61">
    <w:name w:val="toc 6"/>
    <w:basedOn w:val="a"/>
    <w:next w:val="a"/>
    <w:rsid w:val="008F6793"/>
    <w:pPr>
      <w:ind w:left="1200"/>
    </w:pPr>
  </w:style>
  <w:style w:type="paragraph" w:styleId="71">
    <w:name w:val="toc 7"/>
    <w:basedOn w:val="a"/>
    <w:next w:val="a"/>
    <w:rsid w:val="008F6793"/>
    <w:pPr>
      <w:ind w:left="1440"/>
    </w:pPr>
  </w:style>
  <w:style w:type="paragraph" w:styleId="81">
    <w:name w:val="toc 8"/>
    <w:basedOn w:val="a"/>
    <w:next w:val="a"/>
    <w:rsid w:val="008F6793"/>
    <w:pPr>
      <w:ind w:left="1680"/>
    </w:pPr>
  </w:style>
  <w:style w:type="paragraph" w:styleId="91">
    <w:name w:val="toc 9"/>
    <w:basedOn w:val="a"/>
    <w:next w:val="a"/>
    <w:rsid w:val="008F6793"/>
    <w:pPr>
      <w:ind w:left="1920"/>
    </w:pPr>
  </w:style>
  <w:style w:type="paragraph" w:styleId="15">
    <w:name w:val="index 1"/>
    <w:basedOn w:val="a"/>
    <w:next w:val="a"/>
    <w:rsid w:val="008F6793"/>
    <w:pPr>
      <w:ind w:left="240" w:hanging="240"/>
    </w:pPr>
  </w:style>
  <w:style w:type="paragraph" w:styleId="26">
    <w:name w:val="index 2"/>
    <w:basedOn w:val="a"/>
    <w:next w:val="a"/>
    <w:rsid w:val="008F6793"/>
    <w:pPr>
      <w:ind w:left="480" w:hanging="240"/>
    </w:pPr>
  </w:style>
  <w:style w:type="paragraph" w:styleId="34">
    <w:name w:val="index 3"/>
    <w:basedOn w:val="a"/>
    <w:next w:val="a"/>
    <w:rsid w:val="008F6793"/>
    <w:pPr>
      <w:ind w:left="720" w:hanging="240"/>
    </w:pPr>
  </w:style>
  <w:style w:type="paragraph" w:customStyle="1" w:styleId="410">
    <w:name w:val="Указатель 41"/>
    <w:basedOn w:val="a"/>
    <w:next w:val="a"/>
    <w:rsid w:val="008F6793"/>
    <w:pPr>
      <w:ind w:left="960" w:hanging="240"/>
    </w:pPr>
  </w:style>
  <w:style w:type="paragraph" w:customStyle="1" w:styleId="510">
    <w:name w:val="Указатель 51"/>
    <w:basedOn w:val="a"/>
    <w:next w:val="a"/>
    <w:rsid w:val="008F6793"/>
    <w:pPr>
      <w:ind w:left="1200" w:hanging="240"/>
    </w:pPr>
  </w:style>
  <w:style w:type="paragraph" w:customStyle="1" w:styleId="610">
    <w:name w:val="Указатель 61"/>
    <w:basedOn w:val="a"/>
    <w:next w:val="a"/>
    <w:rsid w:val="008F6793"/>
    <w:pPr>
      <w:ind w:left="1440" w:hanging="240"/>
    </w:pPr>
  </w:style>
  <w:style w:type="paragraph" w:customStyle="1" w:styleId="710">
    <w:name w:val="Указатель 71"/>
    <w:basedOn w:val="a"/>
    <w:next w:val="a"/>
    <w:rsid w:val="008F6793"/>
    <w:pPr>
      <w:ind w:left="1680" w:hanging="240"/>
    </w:pPr>
  </w:style>
  <w:style w:type="paragraph" w:customStyle="1" w:styleId="810">
    <w:name w:val="Указатель 81"/>
    <w:basedOn w:val="a"/>
    <w:next w:val="a"/>
    <w:rsid w:val="008F6793"/>
    <w:pPr>
      <w:ind w:left="1920" w:hanging="240"/>
    </w:pPr>
  </w:style>
  <w:style w:type="paragraph" w:customStyle="1" w:styleId="910">
    <w:name w:val="Указатель 91"/>
    <w:basedOn w:val="a"/>
    <w:next w:val="a"/>
    <w:rsid w:val="008F6793"/>
    <w:pPr>
      <w:ind w:left="2160" w:hanging="240"/>
    </w:pPr>
  </w:style>
  <w:style w:type="paragraph" w:styleId="af7">
    <w:name w:val="index heading"/>
    <w:basedOn w:val="a"/>
    <w:next w:val="15"/>
    <w:rsid w:val="008F6793"/>
  </w:style>
  <w:style w:type="paragraph" w:styleId="af8">
    <w:name w:val="footnote text"/>
    <w:basedOn w:val="a"/>
    <w:rsid w:val="008F6793"/>
    <w:pPr>
      <w:spacing w:before="120"/>
      <w:ind w:firstLine="709"/>
    </w:pPr>
    <w:rPr>
      <w:sz w:val="20"/>
      <w:szCs w:val="20"/>
    </w:rPr>
  </w:style>
  <w:style w:type="paragraph" w:styleId="af9">
    <w:name w:val="Balloon Text"/>
    <w:basedOn w:val="a"/>
    <w:rsid w:val="008F6793"/>
    <w:rPr>
      <w:rFonts w:ascii="Tahoma" w:hAnsi="Tahoma" w:cs="Tahoma"/>
      <w:sz w:val="16"/>
      <w:szCs w:val="16"/>
    </w:rPr>
  </w:style>
  <w:style w:type="paragraph" w:customStyle="1" w:styleId="afa">
    <w:name w:val="ОГП_Название_таблицы"/>
    <w:basedOn w:val="a"/>
    <w:next w:val="a"/>
    <w:rsid w:val="008F6793"/>
    <w:pPr>
      <w:ind w:firstLine="0"/>
    </w:pPr>
  </w:style>
  <w:style w:type="paragraph" w:customStyle="1" w:styleId="140">
    <w:name w:val="ОГП_Обычный_14пт"/>
    <w:basedOn w:val="a"/>
    <w:rsid w:val="008F6793"/>
  </w:style>
  <w:style w:type="paragraph" w:customStyle="1" w:styleId="afb">
    <w:name w:val="Название_по_центру"/>
    <w:basedOn w:val="af2"/>
    <w:next w:val="a"/>
    <w:rsid w:val="008F6793"/>
    <w:pPr>
      <w:ind w:firstLine="0"/>
      <w:jc w:val="center"/>
    </w:pPr>
  </w:style>
  <w:style w:type="paragraph" w:customStyle="1" w:styleId="27">
    <w:name w:val="ОГП_Заголовок 2_без_номера"/>
    <w:basedOn w:val="24"/>
    <w:next w:val="a"/>
    <w:rsid w:val="008F6793"/>
    <w:pPr>
      <w:tabs>
        <w:tab w:val="clear" w:pos="1152"/>
      </w:tabs>
      <w:ind w:firstLine="0"/>
      <w:jc w:val="center"/>
    </w:pPr>
  </w:style>
  <w:style w:type="paragraph" w:customStyle="1" w:styleId="28">
    <w:name w:val="Схема документа2"/>
    <w:basedOn w:val="a"/>
    <w:rsid w:val="008F6793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c">
    <w:name w:val="ОГП_Список"/>
    <w:basedOn w:val="a"/>
    <w:rsid w:val="008F6793"/>
    <w:pPr>
      <w:tabs>
        <w:tab w:val="num" w:pos="851"/>
        <w:tab w:val="left" w:pos="1134"/>
      </w:tabs>
    </w:pPr>
  </w:style>
  <w:style w:type="paragraph" w:customStyle="1" w:styleId="afd">
    <w:name w:val="ОГП_Многоуровневый_список"/>
    <w:basedOn w:val="a"/>
    <w:rsid w:val="008F6793"/>
    <w:pPr>
      <w:tabs>
        <w:tab w:val="left" w:pos="1134"/>
      </w:tabs>
    </w:pPr>
  </w:style>
  <w:style w:type="paragraph" w:customStyle="1" w:styleId="afe">
    <w:name w:val="ОГП_Нумерованный_список"/>
    <w:basedOn w:val="a"/>
    <w:rsid w:val="008F6793"/>
    <w:pPr>
      <w:tabs>
        <w:tab w:val="num" w:pos="0"/>
        <w:tab w:val="left" w:pos="1134"/>
      </w:tabs>
    </w:pPr>
  </w:style>
  <w:style w:type="paragraph" w:customStyle="1" w:styleId="aff">
    <w:name w:val="ОГП_Шапка_таблицы"/>
    <w:basedOn w:val="afa"/>
    <w:rsid w:val="008F6793"/>
    <w:pPr>
      <w:jc w:val="center"/>
    </w:pPr>
    <w:rPr>
      <w:b/>
    </w:rPr>
  </w:style>
  <w:style w:type="paragraph" w:customStyle="1" w:styleId="aff0">
    <w:name w:val="ОГП_Штамп"/>
    <w:basedOn w:val="a"/>
    <w:rsid w:val="008F6793"/>
    <w:pPr>
      <w:suppressLineNumbers/>
      <w:ind w:firstLine="0"/>
      <w:jc w:val="center"/>
    </w:pPr>
    <w:rPr>
      <w:sz w:val="20"/>
      <w:szCs w:val="20"/>
    </w:rPr>
  </w:style>
  <w:style w:type="paragraph" w:customStyle="1" w:styleId="aff1">
    <w:name w:val="ОГП_Угол_Штампа"/>
    <w:basedOn w:val="a"/>
    <w:rsid w:val="008F6793"/>
    <w:pPr>
      <w:jc w:val="center"/>
    </w:pPr>
    <w:rPr>
      <w:rFonts w:ascii="Arial" w:hAnsi="Arial" w:cs="Arial"/>
      <w:b/>
      <w:sz w:val="20"/>
      <w:szCs w:val="20"/>
    </w:rPr>
  </w:style>
  <w:style w:type="paragraph" w:customStyle="1" w:styleId="aff2">
    <w:name w:val="ОГП_Рисунок"/>
    <w:basedOn w:val="aff0"/>
    <w:next w:val="a"/>
    <w:rsid w:val="008F6793"/>
  </w:style>
  <w:style w:type="paragraph" w:customStyle="1" w:styleId="aff3">
    <w:name w:val="Верхний и нижний колонтитулы"/>
    <w:basedOn w:val="a"/>
    <w:rsid w:val="008F6793"/>
    <w:pPr>
      <w:suppressLineNumbers/>
      <w:tabs>
        <w:tab w:val="center" w:pos="4819"/>
        <w:tab w:val="right" w:pos="9638"/>
      </w:tabs>
    </w:pPr>
  </w:style>
  <w:style w:type="paragraph" w:styleId="aff4">
    <w:name w:val="header"/>
    <w:basedOn w:val="a"/>
    <w:uiPriority w:val="99"/>
    <w:rsid w:val="008F6793"/>
  </w:style>
  <w:style w:type="paragraph" w:styleId="aff5">
    <w:name w:val="footer"/>
    <w:basedOn w:val="a"/>
    <w:rsid w:val="008F6793"/>
  </w:style>
  <w:style w:type="paragraph" w:customStyle="1" w:styleId="35">
    <w:name w:val="ОГП_Заголовок 3"/>
    <w:basedOn w:val="3"/>
    <w:next w:val="a"/>
    <w:rsid w:val="008F6793"/>
    <w:pPr>
      <w:tabs>
        <w:tab w:val="clear" w:pos="1440"/>
        <w:tab w:val="left" w:pos="1418"/>
      </w:tabs>
      <w:spacing w:before="120" w:after="60"/>
      <w:ind w:left="0" w:firstLine="720"/>
      <w:jc w:val="both"/>
    </w:pPr>
    <w:rPr>
      <w:rFonts w:ascii="Times New Roman" w:hAnsi="Times New Roman" w:cs="Times New Roman"/>
    </w:rPr>
  </w:style>
  <w:style w:type="paragraph" w:customStyle="1" w:styleId="aff6">
    <w:name w:val="ОГП_Содержимое таблицы"/>
    <w:basedOn w:val="a"/>
    <w:link w:val="aff7"/>
    <w:rsid w:val="008F6793"/>
    <w:pPr>
      <w:suppressLineNumbers/>
      <w:ind w:firstLine="0"/>
    </w:pPr>
    <w:rPr>
      <w:sz w:val="24"/>
    </w:rPr>
  </w:style>
  <w:style w:type="paragraph" w:styleId="aff8">
    <w:name w:val="List Paragraph"/>
    <w:basedOn w:val="a"/>
    <w:uiPriority w:val="34"/>
    <w:qFormat/>
    <w:rsid w:val="008F6793"/>
    <w:pPr>
      <w:ind w:left="720"/>
      <w:contextualSpacing/>
    </w:pPr>
  </w:style>
  <w:style w:type="paragraph" w:styleId="aff9">
    <w:name w:val="Normal (Web)"/>
    <w:basedOn w:val="a"/>
    <w:rsid w:val="008F6793"/>
    <w:pPr>
      <w:spacing w:before="280" w:after="280"/>
      <w:ind w:firstLine="0"/>
      <w:jc w:val="left"/>
    </w:pPr>
    <w:rPr>
      <w:sz w:val="24"/>
    </w:rPr>
  </w:style>
  <w:style w:type="paragraph" w:customStyle="1" w:styleId="210">
    <w:name w:val="Основной текст 21"/>
    <w:basedOn w:val="a"/>
    <w:rsid w:val="008F6793"/>
    <w:pPr>
      <w:spacing w:after="120" w:line="480" w:lineRule="auto"/>
      <w:ind w:firstLine="0"/>
      <w:jc w:val="left"/>
    </w:pPr>
    <w:rPr>
      <w:sz w:val="24"/>
    </w:rPr>
  </w:style>
  <w:style w:type="paragraph" w:customStyle="1" w:styleId="ConsPlusNormal">
    <w:name w:val="ConsPlusNormal"/>
    <w:rsid w:val="008F6793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customStyle="1" w:styleId="---">
    <w:name w:val="первая-строка-с-отступом"/>
    <w:basedOn w:val="a"/>
    <w:rsid w:val="008F6793"/>
    <w:pPr>
      <w:spacing w:before="280" w:after="280"/>
      <w:ind w:firstLine="284"/>
      <w:jc w:val="left"/>
    </w:pPr>
    <w:rPr>
      <w:sz w:val="24"/>
    </w:rPr>
  </w:style>
  <w:style w:type="paragraph" w:styleId="affa">
    <w:name w:val="Body Text Indent"/>
    <w:basedOn w:val="a"/>
    <w:rsid w:val="008F6793"/>
    <w:pPr>
      <w:spacing w:after="120"/>
      <w:ind w:left="283" w:firstLine="0"/>
      <w:jc w:val="left"/>
    </w:pPr>
    <w:rPr>
      <w:sz w:val="20"/>
      <w:szCs w:val="20"/>
    </w:rPr>
  </w:style>
  <w:style w:type="paragraph" w:customStyle="1" w:styleId="ConsPlusTitle">
    <w:name w:val="ConsPlusTitle"/>
    <w:rsid w:val="008F6793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220">
    <w:name w:val="Основной текст 22"/>
    <w:basedOn w:val="a"/>
    <w:rsid w:val="008F6793"/>
    <w:pPr>
      <w:spacing w:after="120" w:line="480" w:lineRule="auto"/>
    </w:pPr>
  </w:style>
  <w:style w:type="paragraph" w:customStyle="1" w:styleId="320">
    <w:name w:val="Основной текст с отступом 32"/>
    <w:basedOn w:val="a"/>
    <w:rsid w:val="008F6793"/>
    <w:pPr>
      <w:ind w:firstLine="851"/>
    </w:pPr>
    <w:rPr>
      <w:szCs w:val="20"/>
    </w:rPr>
  </w:style>
  <w:style w:type="paragraph" w:customStyle="1" w:styleId="16">
    <w:name w:val="Название объекта1"/>
    <w:basedOn w:val="a"/>
    <w:next w:val="a"/>
    <w:rsid w:val="008F6793"/>
    <w:pPr>
      <w:ind w:firstLine="0"/>
      <w:jc w:val="center"/>
    </w:pPr>
    <w:rPr>
      <w:sz w:val="24"/>
      <w:szCs w:val="20"/>
    </w:rPr>
  </w:style>
  <w:style w:type="paragraph" w:styleId="affb">
    <w:name w:val="Subtitle"/>
    <w:basedOn w:val="a"/>
    <w:next w:val="af3"/>
    <w:qFormat/>
    <w:rsid w:val="008F6793"/>
    <w:pPr>
      <w:ind w:firstLine="708"/>
      <w:jc w:val="left"/>
    </w:pPr>
    <w:rPr>
      <w:b/>
      <w:bCs/>
      <w:szCs w:val="20"/>
    </w:rPr>
  </w:style>
  <w:style w:type="paragraph" w:customStyle="1" w:styleId="WW-">
    <w:name w:val="WW-Заголовок"/>
    <w:basedOn w:val="a"/>
    <w:next w:val="af3"/>
    <w:rsid w:val="008F6793"/>
    <w:pPr>
      <w:keepNext/>
      <w:spacing w:before="240" w:after="120"/>
      <w:ind w:firstLine="0"/>
      <w:jc w:val="left"/>
    </w:pPr>
    <w:rPr>
      <w:rFonts w:ascii="Arial" w:eastAsia="MS Mincho" w:hAnsi="Arial" w:cs="Tahoma"/>
      <w:szCs w:val="28"/>
    </w:rPr>
  </w:style>
  <w:style w:type="paragraph" w:customStyle="1" w:styleId="17">
    <w:name w:val="Название1"/>
    <w:basedOn w:val="a"/>
    <w:rsid w:val="008F6793"/>
    <w:pPr>
      <w:suppressLineNumbers/>
      <w:spacing w:before="120" w:after="120"/>
      <w:ind w:firstLine="0"/>
      <w:jc w:val="left"/>
    </w:pPr>
    <w:rPr>
      <w:rFonts w:ascii="Arial" w:hAnsi="Arial" w:cs="Tahoma"/>
      <w:i/>
      <w:iCs/>
      <w:sz w:val="20"/>
    </w:rPr>
  </w:style>
  <w:style w:type="paragraph" w:customStyle="1" w:styleId="18">
    <w:name w:val="Указатель1"/>
    <w:basedOn w:val="a"/>
    <w:rsid w:val="008F6793"/>
    <w:pPr>
      <w:suppressLineNumbers/>
      <w:ind w:firstLine="0"/>
      <w:jc w:val="left"/>
    </w:pPr>
    <w:rPr>
      <w:rFonts w:ascii="Arial" w:hAnsi="Arial" w:cs="Tahoma"/>
      <w:sz w:val="20"/>
      <w:szCs w:val="20"/>
    </w:rPr>
  </w:style>
  <w:style w:type="paragraph" w:customStyle="1" w:styleId="19">
    <w:name w:val="Маркированный список1"/>
    <w:basedOn w:val="a"/>
    <w:rsid w:val="008F6793"/>
    <w:pPr>
      <w:ind w:firstLine="0"/>
      <w:jc w:val="left"/>
    </w:pPr>
    <w:rPr>
      <w:sz w:val="20"/>
      <w:szCs w:val="20"/>
    </w:rPr>
  </w:style>
  <w:style w:type="paragraph" w:customStyle="1" w:styleId="211">
    <w:name w:val="Маркированный список 21"/>
    <w:basedOn w:val="a"/>
    <w:rsid w:val="008F6793"/>
    <w:pPr>
      <w:ind w:firstLine="0"/>
      <w:jc w:val="left"/>
    </w:pPr>
    <w:rPr>
      <w:sz w:val="20"/>
      <w:szCs w:val="20"/>
    </w:rPr>
  </w:style>
  <w:style w:type="paragraph" w:customStyle="1" w:styleId="310">
    <w:name w:val="Маркированный список 31"/>
    <w:basedOn w:val="a"/>
    <w:rsid w:val="008F6793"/>
    <w:pPr>
      <w:ind w:firstLine="0"/>
      <w:jc w:val="left"/>
    </w:pPr>
    <w:rPr>
      <w:sz w:val="20"/>
      <w:szCs w:val="20"/>
    </w:rPr>
  </w:style>
  <w:style w:type="paragraph" w:customStyle="1" w:styleId="affc">
    <w:name w:val="Заполнение штампа"/>
    <w:basedOn w:val="a"/>
    <w:rsid w:val="008F6793"/>
    <w:pPr>
      <w:tabs>
        <w:tab w:val="left" w:pos="567"/>
        <w:tab w:val="left" w:pos="6237"/>
        <w:tab w:val="left" w:pos="6804"/>
      </w:tabs>
      <w:ind w:right="-23" w:firstLine="0"/>
    </w:pPr>
    <w:rPr>
      <w:rFonts w:ascii="Arial" w:hAnsi="Arial" w:cs="Arial"/>
      <w:sz w:val="20"/>
      <w:szCs w:val="20"/>
    </w:rPr>
  </w:style>
  <w:style w:type="paragraph" w:customStyle="1" w:styleId="1a">
    <w:name w:val="Цитата1"/>
    <w:basedOn w:val="a"/>
    <w:rsid w:val="008F6793"/>
    <w:pPr>
      <w:ind w:left="426" w:right="-99" w:firstLine="0"/>
    </w:pPr>
    <w:rPr>
      <w:sz w:val="20"/>
      <w:szCs w:val="20"/>
    </w:rPr>
  </w:style>
  <w:style w:type="paragraph" w:customStyle="1" w:styleId="1b">
    <w:name w:val="Схема документа1"/>
    <w:basedOn w:val="a"/>
    <w:rsid w:val="008F6793"/>
    <w:pPr>
      <w:shd w:val="clear" w:color="auto" w:fill="000080"/>
      <w:ind w:firstLine="0"/>
      <w:jc w:val="left"/>
    </w:pPr>
    <w:rPr>
      <w:rFonts w:ascii="Tahoma" w:hAnsi="Tahoma" w:cs="Tahoma"/>
      <w:sz w:val="20"/>
      <w:szCs w:val="20"/>
    </w:rPr>
  </w:style>
  <w:style w:type="paragraph" w:customStyle="1" w:styleId="311">
    <w:name w:val="Основной текст 31"/>
    <w:basedOn w:val="a"/>
    <w:rsid w:val="008F6793"/>
    <w:pPr>
      <w:ind w:right="-99" w:firstLine="0"/>
      <w:jc w:val="left"/>
    </w:pPr>
    <w:rPr>
      <w:szCs w:val="28"/>
    </w:rPr>
  </w:style>
  <w:style w:type="paragraph" w:customStyle="1" w:styleId="212">
    <w:name w:val="Основной текст с отступом 21"/>
    <w:basedOn w:val="a"/>
    <w:rsid w:val="008F6793"/>
    <w:pPr>
      <w:spacing w:after="120" w:line="480" w:lineRule="auto"/>
      <w:ind w:left="283" w:firstLine="0"/>
      <w:jc w:val="left"/>
    </w:pPr>
    <w:rPr>
      <w:sz w:val="20"/>
      <w:szCs w:val="20"/>
    </w:rPr>
  </w:style>
  <w:style w:type="paragraph" w:customStyle="1" w:styleId="312">
    <w:name w:val="Основной текст с отступом 31"/>
    <w:basedOn w:val="a"/>
    <w:rsid w:val="008F6793"/>
    <w:pPr>
      <w:spacing w:after="120"/>
      <w:ind w:left="283" w:firstLine="0"/>
      <w:jc w:val="left"/>
    </w:pPr>
    <w:rPr>
      <w:sz w:val="16"/>
      <w:szCs w:val="16"/>
    </w:rPr>
  </w:style>
  <w:style w:type="paragraph" w:customStyle="1" w:styleId="230">
    <w:name w:val="Основной текст 23"/>
    <w:basedOn w:val="a"/>
    <w:rsid w:val="008F6793"/>
    <w:pPr>
      <w:spacing w:line="360" w:lineRule="auto"/>
    </w:pPr>
    <w:rPr>
      <w:rFonts w:ascii="Arial" w:hAnsi="Arial" w:cs="Arial"/>
      <w:sz w:val="24"/>
      <w:szCs w:val="20"/>
    </w:rPr>
  </w:style>
  <w:style w:type="paragraph" w:customStyle="1" w:styleId="affd">
    <w:name w:val="Содержимое таблицы"/>
    <w:basedOn w:val="a"/>
    <w:rsid w:val="008F6793"/>
    <w:pPr>
      <w:suppressLineNumbers/>
      <w:ind w:firstLine="0"/>
      <w:jc w:val="left"/>
    </w:pPr>
    <w:rPr>
      <w:sz w:val="20"/>
      <w:szCs w:val="20"/>
    </w:rPr>
  </w:style>
  <w:style w:type="paragraph" w:customStyle="1" w:styleId="affe">
    <w:name w:val="Заголовок таблицы"/>
    <w:basedOn w:val="affd"/>
    <w:rsid w:val="008F6793"/>
    <w:pPr>
      <w:jc w:val="center"/>
    </w:pPr>
    <w:rPr>
      <w:b/>
      <w:bCs/>
    </w:rPr>
  </w:style>
  <w:style w:type="paragraph" w:customStyle="1" w:styleId="321">
    <w:name w:val="Основной текст 32"/>
    <w:basedOn w:val="a"/>
    <w:rsid w:val="008F6793"/>
    <w:pPr>
      <w:autoSpaceDE w:val="0"/>
      <w:ind w:firstLine="0"/>
    </w:pPr>
    <w:rPr>
      <w:color w:val="000000"/>
    </w:rPr>
  </w:style>
  <w:style w:type="paragraph" w:customStyle="1" w:styleId="ConsNormal">
    <w:name w:val="ConsNormal"/>
    <w:rsid w:val="008F6793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afff">
    <w:name w:val="Перечисление"/>
    <w:basedOn w:val="a"/>
    <w:rsid w:val="008F6793"/>
    <w:pPr>
      <w:tabs>
        <w:tab w:val="left" w:pos="1134"/>
      </w:tabs>
    </w:pPr>
  </w:style>
  <w:style w:type="paragraph" w:customStyle="1" w:styleId="36">
    <w:name w:val="Стиль3"/>
    <w:basedOn w:val="a"/>
    <w:next w:val="af2"/>
    <w:rsid w:val="008F6793"/>
    <w:pPr>
      <w:widowControl w:val="0"/>
      <w:tabs>
        <w:tab w:val="num" w:pos="720"/>
        <w:tab w:val="left" w:pos="1040"/>
      </w:tabs>
      <w:autoSpaceDE w:val="0"/>
      <w:spacing w:before="120" w:line="360" w:lineRule="auto"/>
      <w:ind w:left="360"/>
      <w:contextualSpacing/>
      <w:jc w:val="left"/>
    </w:pPr>
    <w:rPr>
      <w:b/>
      <w:color w:val="000000"/>
      <w:sz w:val="24"/>
      <w:szCs w:val="20"/>
    </w:rPr>
  </w:style>
  <w:style w:type="paragraph" w:styleId="afff0">
    <w:name w:val="toa heading"/>
    <w:basedOn w:val="1"/>
    <w:next w:val="a"/>
    <w:rsid w:val="008F6793"/>
    <w:pPr>
      <w:spacing w:before="240" w:after="60"/>
      <w:jc w:val="both"/>
    </w:pPr>
    <w:rPr>
      <w:rFonts w:ascii="Cambria" w:hAnsi="Cambria"/>
      <w:b/>
      <w:bCs/>
      <w:kern w:val="2"/>
      <w:sz w:val="32"/>
      <w:szCs w:val="32"/>
    </w:rPr>
  </w:style>
  <w:style w:type="paragraph" w:customStyle="1" w:styleId="afff1">
    <w:name w:val="НЗФ_Текст_Список"/>
    <w:basedOn w:val="a"/>
    <w:qFormat/>
    <w:rsid w:val="008F6793"/>
    <w:pPr>
      <w:tabs>
        <w:tab w:val="num" w:pos="0"/>
        <w:tab w:val="left" w:pos="900"/>
      </w:tabs>
      <w:spacing w:line="276" w:lineRule="auto"/>
      <w:ind w:firstLine="706"/>
    </w:pPr>
    <w:rPr>
      <w:rFonts w:eastAsia="Calibri"/>
      <w:sz w:val="24"/>
      <w:szCs w:val="22"/>
    </w:rPr>
  </w:style>
  <w:style w:type="paragraph" w:customStyle="1" w:styleId="afff2">
    <w:name w:val="Содержимое врезки"/>
    <w:basedOn w:val="a"/>
    <w:rsid w:val="008F6793"/>
  </w:style>
  <w:style w:type="character" w:customStyle="1" w:styleId="aff7">
    <w:name w:val="ОГП_Содержимое таблицы Знак"/>
    <w:basedOn w:val="a0"/>
    <w:link w:val="aff6"/>
    <w:rsid w:val="002360E8"/>
    <w:rPr>
      <w:sz w:val="24"/>
      <w:szCs w:val="24"/>
      <w:lang w:eastAsia="zh-CN"/>
    </w:rPr>
  </w:style>
  <w:style w:type="paragraph" w:customStyle="1" w:styleId="1c">
    <w:name w:val="1"/>
    <w:basedOn w:val="a"/>
    <w:qFormat/>
    <w:rsid w:val="00D0731D"/>
    <w:pPr>
      <w:tabs>
        <w:tab w:val="left" w:pos="1843"/>
        <w:tab w:val="right" w:pos="9498"/>
      </w:tabs>
      <w:suppressAutoHyphens w:val="0"/>
      <w:spacing w:before="100" w:after="100"/>
      <w:ind w:firstLine="0"/>
      <w:jc w:val="center"/>
    </w:pPr>
    <w:rPr>
      <w:b/>
      <w:lang w:eastAsia="ru-RU"/>
    </w:rPr>
  </w:style>
  <w:style w:type="paragraph" w:styleId="afff3">
    <w:name w:val="Document Map"/>
    <w:basedOn w:val="a"/>
    <w:link w:val="1d"/>
    <w:uiPriority w:val="99"/>
    <w:semiHidden/>
    <w:unhideWhenUsed/>
    <w:rsid w:val="001A3C31"/>
    <w:rPr>
      <w:rFonts w:ascii="Tahoma" w:hAnsi="Tahoma" w:cs="Tahoma"/>
      <w:sz w:val="16"/>
      <w:szCs w:val="16"/>
    </w:rPr>
  </w:style>
  <w:style w:type="character" w:customStyle="1" w:styleId="1d">
    <w:name w:val="Схема документа Знак1"/>
    <w:basedOn w:val="a0"/>
    <w:link w:val="afff3"/>
    <w:uiPriority w:val="99"/>
    <w:semiHidden/>
    <w:rsid w:val="001A3C31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шевченко</dc:creator>
  <cp:lastModifiedBy>zyuzina</cp:lastModifiedBy>
  <cp:revision>19</cp:revision>
  <cp:lastPrinted>2024-08-22T06:54:00Z</cp:lastPrinted>
  <dcterms:created xsi:type="dcterms:W3CDTF">2024-08-22T06:55:00Z</dcterms:created>
  <dcterms:modified xsi:type="dcterms:W3CDTF">2025-04-11T04:51:00Z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978372150</vt:i4>
  </property>
</Properties>
</file>